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A7" w:rsidRPr="00DB0AA7" w:rsidRDefault="00DB0AA7" w:rsidP="00DB0AA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B0AA7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0523A03" wp14:editId="1D8870B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eastAsia="ru-RU"/>
        </w:rPr>
      </w:pPr>
      <w:r w:rsidRPr="00DB0AA7">
        <w:rPr>
          <w:rFonts w:ascii="Times New Roman" w:eastAsia="Times New Roman" w:hAnsi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DB0AA7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DB0AA7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eastAsia="ru-RU"/>
        </w:rPr>
      </w:pPr>
      <w:r w:rsidRPr="00DB0AA7">
        <w:rPr>
          <w:rFonts w:ascii="Times New Roman" w:eastAsia="Times New Roman" w:hAnsi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r w:rsidRPr="00DB0AA7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 xml:space="preserve">24.05.2023 </w:t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ab/>
      </w:r>
      <w:r w:rsidRPr="00DB0AA7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 xml:space="preserve">   № </w:t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755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spellStart"/>
      <w:r w:rsidRPr="00DB0AA7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DB0AA7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. Никель</w:t>
      </w: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B0AA7" w:rsidRPr="00DB0AA7" w:rsidRDefault="00DB0AA7" w:rsidP="00DB0A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E2B4D" w:rsidRDefault="00DE2B4D" w:rsidP="00CE42D6">
      <w:pPr>
        <w:tabs>
          <w:tab w:val="left" w:pos="9360"/>
        </w:tabs>
        <w:spacing w:after="0" w:line="240" w:lineRule="auto"/>
        <w:ind w:right="-5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 внесении изменений в постановление администрации Печенгского муниципального округа</w:t>
      </w:r>
    </w:p>
    <w:p w:rsidR="00CE42D6" w:rsidRPr="00775EC0" w:rsidRDefault="00DE2B4D" w:rsidP="00CE42D6">
      <w:pPr>
        <w:tabs>
          <w:tab w:val="left" w:pos="9360"/>
        </w:tabs>
        <w:spacing w:after="0" w:line="240" w:lineRule="auto"/>
        <w:ind w:right="-5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от 31.08.2022 № 1149 «</w:t>
      </w:r>
      <w:r w:rsidR="00694361">
        <w:rPr>
          <w:rFonts w:ascii="Times New Roman" w:hAnsi="Times New Roman"/>
          <w:b/>
          <w:sz w:val="20"/>
          <w:szCs w:val="20"/>
        </w:rPr>
        <w:t xml:space="preserve">О </w:t>
      </w:r>
      <w:proofErr w:type="spellStart"/>
      <w:r w:rsidR="00694361">
        <w:rPr>
          <w:rFonts w:ascii="Times New Roman" w:hAnsi="Times New Roman"/>
          <w:b/>
          <w:sz w:val="20"/>
          <w:szCs w:val="20"/>
        </w:rPr>
        <w:t>похозяйственной</w:t>
      </w:r>
      <w:proofErr w:type="spellEnd"/>
      <w:r w:rsidR="00694361">
        <w:rPr>
          <w:rFonts w:ascii="Times New Roman" w:hAnsi="Times New Roman"/>
          <w:b/>
          <w:sz w:val="20"/>
          <w:szCs w:val="20"/>
        </w:rPr>
        <w:t xml:space="preserve"> книге </w:t>
      </w:r>
      <w:r w:rsidR="00F673B7">
        <w:rPr>
          <w:rFonts w:ascii="Times New Roman" w:hAnsi="Times New Roman"/>
          <w:b/>
          <w:sz w:val="20"/>
          <w:szCs w:val="20"/>
        </w:rPr>
        <w:t>Печенгского муниципального округа</w:t>
      </w:r>
      <w:r>
        <w:rPr>
          <w:rFonts w:ascii="Times New Roman" w:hAnsi="Times New Roman"/>
          <w:b/>
          <w:sz w:val="20"/>
          <w:szCs w:val="20"/>
        </w:rPr>
        <w:t>»</w:t>
      </w:r>
      <w:r w:rsidR="00157F62">
        <w:rPr>
          <w:rFonts w:ascii="Times New Roman" w:hAnsi="Times New Roman"/>
          <w:b/>
          <w:sz w:val="20"/>
          <w:szCs w:val="20"/>
        </w:rPr>
        <w:t xml:space="preserve"> </w:t>
      </w:r>
    </w:p>
    <w:p w:rsidR="00925FF9" w:rsidRPr="0051206C" w:rsidRDefault="00925FF9" w:rsidP="008D59AE">
      <w:pPr>
        <w:shd w:val="clear" w:color="auto" w:fill="FFFFFF"/>
        <w:tabs>
          <w:tab w:val="left" w:pos="9781"/>
        </w:tabs>
        <w:spacing w:after="0" w:line="240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</w:p>
    <w:p w:rsidR="008D59AE" w:rsidRPr="0051206C" w:rsidRDefault="008D59AE" w:rsidP="008D59AE">
      <w:pPr>
        <w:tabs>
          <w:tab w:val="left" w:pos="9360"/>
        </w:tabs>
        <w:spacing w:after="0"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</w:p>
    <w:p w:rsidR="00CE42D6" w:rsidRPr="00573C18" w:rsidRDefault="00DA6EBD" w:rsidP="00CE42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C18">
        <w:rPr>
          <w:rFonts w:ascii="Times New Roman" w:hAnsi="Times New Roman"/>
          <w:sz w:val="24"/>
          <w:szCs w:val="24"/>
        </w:rPr>
        <w:t xml:space="preserve">В </w:t>
      </w:r>
      <w:r w:rsidR="00573C18" w:rsidRPr="00573C18">
        <w:rPr>
          <w:rFonts w:ascii="Times New Roman" w:hAnsi="Times New Roman"/>
          <w:sz w:val="24"/>
          <w:szCs w:val="24"/>
        </w:rPr>
        <w:t>связи с кадровыми изменениями</w:t>
      </w:r>
      <w:r w:rsidRPr="00573C18">
        <w:rPr>
          <w:rFonts w:ascii="Times New Roman" w:hAnsi="Times New Roman"/>
          <w:sz w:val="24"/>
          <w:szCs w:val="24"/>
        </w:rPr>
        <w:t>,</w:t>
      </w:r>
    </w:p>
    <w:p w:rsidR="00DA6EBD" w:rsidRPr="00090648" w:rsidRDefault="00DA6EBD" w:rsidP="008D59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4"/>
          <w:szCs w:val="24"/>
          <w:lang w:eastAsia="ru-RU"/>
        </w:rPr>
      </w:pPr>
    </w:p>
    <w:p w:rsidR="008D59AE" w:rsidRPr="00090648" w:rsidRDefault="008D59AE" w:rsidP="008D59A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06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ПОСТАНОВЛЯЮ:</w:t>
      </w:r>
    </w:p>
    <w:p w:rsidR="00361812" w:rsidRDefault="00361812" w:rsidP="003618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47A11" w:rsidRDefault="00DB0AA7" w:rsidP="00947A11">
      <w:pPr>
        <w:pStyle w:val="af2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-1" w:firstLine="709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60FE">
        <w:rPr>
          <w:rFonts w:ascii="Times New Roman" w:hAnsi="Times New Roman"/>
          <w:sz w:val="24"/>
          <w:szCs w:val="24"/>
          <w:lang w:val="ru-RU"/>
        </w:rPr>
        <w:t xml:space="preserve">Внести в постановление администрации Печенгского муниципального округа от 31.08.2022 № 1149 «О </w:t>
      </w:r>
      <w:proofErr w:type="spellStart"/>
      <w:r w:rsidR="00AF60FE">
        <w:rPr>
          <w:rFonts w:ascii="Times New Roman" w:hAnsi="Times New Roman"/>
          <w:sz w:val="24"/>
          <w:szCs w:val="24"/>
          <w:lang w:val="ru-RU"/>
        </w:rPr>
        <w:t>похозяйственной</w:t>
      </w:r>
      <w:proofErr w:type="spellEnd"/>
      <w:r w:rsidR="00AF60FE">
        <w:rPr>
          <w:rFonts w:ascii="Times New Roman" w:hAnsi="Times New Roman"/>
          <w:sz w:val="24"/>
          <w:szCs w:val="24"/>
          <w:lang w:val="ru-RU"/>
        </w:rPr>
        <w:t xml:space="preserve"> книге Печенгского муниципального округа» (далее – Постановление) следующие изменения:</w:t>
      </w:r>
    </w:p>
    <w:p w:rsidR="00AF60FE" w:rsidRPr="00AF60FE" w:rsidRDefault="000C6157" w:rsidP="00AF60FE">
      <w:pPr>
        <w:widowControl w:val="0"/>
        <w:tabs>
          <w:tab w:val="left" w:pos="993"/>
        </w:tabs>
        <w:spacing w:after="0" w:line="240" w:lineRule="auto"/>
        <w:ind w:left="709" w:right="-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F60FE">
        <w:rPr>
          <w:rFonts w:ascii="Times New Roman" w:hAnsi="Times New Roman"/>
          <w:sz w:val="24"/>
          <w:szCs w:val="24"/>
        </w:rPr>
        <w:t>в пункте 3 Постановления слова «Левкову Н.В</w:t>
      </w:r>
      <w:r w:rsidR="00DB0AA7">
        <w:rPr>
          <w:rFonts w:ascii="Times New Roman" w:hAnsi="Times New Roman"/>
          <w:sz w:val="24"/>
          <w:szCs w:val="24"/>
        </w:rPr>
        <w:t>.</w:t>
      </w:r>
      <w:r w:rsidR="00AF60FE">
        <w:rPr>
          <w:rFonts w:ascii="Times New Roman" w:hAnsi="Times New Roman"/>
          <w:sz w:val="24"/>
          <w:szCs w:val="24"/>
        </w:rPr>
        <w:t>» заменить словами «</w:t>
      </w:r>
      <w:proofErr w:type="spellStart"/>
      <w:r w:rsidR="00AF60FE">
        <w:rPr>
          <w:rFonts w:ascii="Times New Roman" w:hAnsi="Times New Roman"/>
          <w:sz w:val="24"/>
          <w:szCs w:val="24"/>
        </w:rPr>
        <w:t>Данчук</w:t>
      </w:r>
      <w:proofErr w:type="spellEnd"/>
      <w:r w:rsidR="00AF60FE">
        <w:rPr>
          <w:rFonts w:ascii="Times New Roman" w:hAnsi="Times New Roman"/>
          <w:sz w:val="24"/>
          <w:szCs w:val="24"/>
        </w:rPr>
        <w:t xml:space="preserve"> Е.А</w:t>
      </w:r>
      <w:r w:rsidR="00DB0AA7">
        <w:rPr>
          <w:rFonts w:ascii="Times New Roman" w:hAnsi="Times New Roman"/>
          <w:sz w:val="24"/>
          <w:szCs w:val="24"/>
        </w:rPr>
        <w:t>.</w:t>
      </w:r>
      <w:r w:rsidR="00AF60FE">
        <w:rPr>
          <w:rFonts w:ascii="Times New Roman" w:hAnsi="Times New Roman"/>
          <w:sz w:val="24"/>
          <w:szCs w:val="24"/>
        </w:rPr>
        <w:t>».</w:t>
      </w:r>
    </w:p>
    <w:p w:rsidR="000618E6" w:rsidRDefault="00DB0AA7" w:rsidP="000618E6">
      <w:pPr>
        <w:pStyle w:val="af2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-1" w:firstLine="709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18E6" w:rsidRPr="00131BA0">
        <w:rPr>
          <w:rFonts w:ascii="Times New Roman" w:hAnsi="Times New Roman"/>
          <w:sz w:val="24"/>
          <w:szCs w:val="24"/>
          <w:lang w:val="ru-RU"/>
        </w:rPr>
        <w:t xml:space="preserve">Настоящее постановление вступает в силу после его </w:t>
      </w:r>
      <w:r w:rsidR="00D153DC">
        <w:rPr>
          <w:rFonts w:ascii="Times New Roman" w:hAnsi="Times New Roman"/>
          <w:sz w:val="24"/>
          <w:szCs w:val="24"/>
          <w:lang w:val="ru-RU"/>
        </w:rPr>
        <w:t>подписа</w:t>
      </w:r>
      <w:r w:rsidR="000618E6" w:rsidRPr="00131BA0">
        <w:rPr>
          <w:rFonts w:ascii="Times New Roman" w:hAnsi="Times New Roman"/>
          <w:sz w:val="24"/>
          <w:szCs w:val="24"/>
          <w:lang w:val="ru-RU"/>
        </w:rPr>
        <w:t>ния</w:t>
      </w:r>
      <w:r w:rsidR="000618E6">
        <w:rPr>
          <w:rFonts w:ascii="Times New Roman" w:hAnsi="Times New Roman"/>
          <w:sz w:val="24"/>
          <w:szCs w:val="24"/>
          <w:lang w:val="ru-RU"/>
        </w:rPr>
        <w:t>.</w:t>
      </w:r>
    </w:p>
    <w:p w:rsidR="000618E6" w:rsidRPr="00131BA0" w:rsidRDefault="00DB0AA7" w:rsidP="000618E6">
      <w:pPr>
        <w:pStyle w:val="af2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-1" w:firstLine="709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18E6" w:rsidRPr="00131BA0">
        <w:rPr>
          <w:rFonts w:ascii="Times New Roman" w:hAnsi="Times New Roman"/>
          <w:sz w:val="24"/>
          <w:szCs w:val="24"/>
          <w:lang w:val="ru-RU"/>
        </w:rPr>
        <w:t>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</w:p>
    <w:p w:rsidR="000618E6" w:rsidRDefault="000618E6" w:rsidP="000618E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0618E6" w:rsidRDefault="000618E6" w:rsidP="000618E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3257A" w:rsidRDefault="0051206C" w:rsidP="00DB0AA7">
      <w:pPr>
        <w:tabs>
          <w:tab w:val="left" w:pos="88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8716B8">
        <w:rPr>
          <w:rFonts w:ascii="Times New Roman" w:hAnsi="Times New Roman"/>
          <w:sz w:val="24"/>
          <w:szCs w:val="24"/>
        </w:rPr>
        <w:t>Печенгского муницип</w:t>
      </w:r>
      <w:r w:rsidR="00753DB3">
        <w:rPr>
          <w:rFonts w:ascii="Times New Roman" w:hAnsi="Times New Roman"/>
          <w:sz w:val="24"/>
          <w:szCs w:val="24"/>
        </w:rPr>
        <w:t>ального округа</w:t>
      </w:r>
      <w:r w:rsidR="001900D0" w:rsidRPr="001900D0">
        <w:rPr>
          <w:rFonts w:ascii="Times New Roman" w:hAnsi="Times New Roman"/>
          <w:sz w:val="24"/>
          <w:szCs w:val="24"/>
        </w:rPr>
        <w:t xml:space="preserve"> </w:t>
      </w:r>
      <w:r w:rsidR="00753DB3">
        <w:rPr>
          <w:rFonts w:ascii="Times New Roman" w:hAnsi="Times New Roman"/>
          <w:sz w:val="24"/>
          <w:szCs w:val="24"/>
        </w:rPr>
        <w:tab/>
      </w:r>
      <w:r w:rsidR="00753DB3">
        <w:rPr>
          <w:rFonts w:ascii="Times New Roman" w:hAnsi="Times New Roman"/>
          <w:sz w:val="24"/>
          <w:szCs w:val="24"/>
        </w:rPr>
        <w:tab/>
      </w:r>
      <w:r w:rsidR="00753DB3">
        <w:rPr>
          <w:rFonts w:ascii="Times New Roman" w:hAnsi="Times New Roman"/>
          <w:sz w:val="24"/>
          <w:szCs w:val="24"/>
        </w:rPr>
        <w:tab/>
      </w:r>
      <w:r w:rsidR="00753DB3">
        <w:rPr>
          <w:rFonts w:ascii="Times New Roman" w:hAnsi="Times New Roman"/>
          <w:sz w:val="24"/>
          <w:szCs w:val="24"/>
        </w:rPr>
        <w:tab/>
      </w:r>
      <w:r w:rsidR="00753DB3">
        <w:rPr>
          <w:rFonts w:ascii="Times New Roman" w:hAnsi="Times New Roman"/>
          <w:sz w:val="24"/>
          <w:szCs w:val="24"/>
        </w:rPr>
        <w:tab/>
      </w:r>
      <w:r w:rsidR="00DB0AA7">
        <w:rPr>
          <w:rFonts w:ascii="Times New Roman" w:hAnsi="Times New Roman"/>
          <w:sz w:val="24"/>
          <w:szCs w:val="24"/>
        </w:rPr>
        <w:t xml:space="preserve"> </w:t>
      </w:r>
      <w:r w:rsidR="00753DB3">
        <w:rPr>
          <w:rFonts w:ascii="Times New Roman" w:hAnsi="Times New Roman"/>
          <w:sz w:val="24"/>
          <w:szCs w:val="24"/>
        </w:rPr>
        <w:t>А.В. Кузнецов</w:t>
      </w:r>
    </w:p>
    <w:p w:rsidR="00775EC0" w:rsidRPr="001900D0" w:rsidRDefault="00775EC0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0618E6" w:rsidRDefault="000618E6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8C780C" w:rsidRDefault="008C780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0618E6" w:rsidRDefault="000618E6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0618E6" w:rsidRDefault="000618E6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0618E6" w:rsidRDefault="000618E6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DB0AA7" w:rsidRDefault="00DB0AA7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DB0AA7" w:rsidRDefault="00DB0AA7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DB0AA7" w:rsidRDefault="00DB0AA7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573C18" w:rsidRDefault="00573C18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573C18" w:rsidRDefault="00573C18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641D4C" w:rsidRDefault="00641D4C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364E09" w:rsidRPr="001900D0" w:rsidRDefault="00364E09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</w:p>
    <w:p w:rsidR="008716B8" w:rsidRPr="001900D0" w:rsidRDefault="00AF60FE" w:rsidP="00E77305">
      <w:pPr>
        <w:tabs>
          <w:tab w:val="left" w:pos="885"/>
        </w:tabs>
        <w:spacing w:after="0" w:line="240" w:lineRule="auto"/>
        <w:ind w:right="27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Чупина</w:t>
      </w:r>
      <w:proofErr w:type="spellEnd"/>
      <w:r>
        <w:rPr>
          <w:rFonts w:ascii="Times New Roman" w:hAnsi="Times New Roman"/>
          <w:sz w:val="20"/>
          <w:szCs w:val="20"/>
        </w:rPr>
        <w:t xml:space="preserve"> Н</w:t>
      </w:r>
      <w:r w:rsidR="000723A6" w:rsidRPr="001900D0">
        <w:rPr>
          <w:rFonts w:ascii="Times New Roman" w:hAnsi="Times New Roman"/>
          <w:sz w:val="20"/>
          <w:szCs w:val="20"/>
        </w:rPr>
        <w:t>.В., 6-</w:t>
      </w:r>
      <w:r>
        <w:rPr>
          <w:rFonts w:ascii="Times New Roman" w:hAnsi="Times New Roman"/>
          <w:sz w:val="20"/>
          <w:szCs w:val="20"/>
        </w:rPr>
        <w:t>20-41</w:t>
      </w:r>
      <w:bookmarkStart w:id="0" w:name="_GoBack"/>
      <w:bookmarkEnd w:id="0"/>
    </w:p>
    <w:sectPr w:rsidR="008716B8" w:rsidRPr="001900D0" w:rsidSect="008C780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79" w:rsidRDefault="00E94179" w:rsidP="00880F84">
      <w:pPr>
        <w:spacing w:after="0" w:line="240" w:lineRule="auto"/>
      </w:pPr>
      <w:r>
        <w:separator/>
      </w:r>
    </w:p>
  </w:endnote>
  <w:endnote w:type="continuationSeparator" w:id="0">
    <w:p w:rsidR="00E94179" w:rsidRDefault="00E94179" w:rsidP="0088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C">
    <w:altName w:val="Courier New"/>
    <w:charset w:val="00"/>
    <w:family w:val="decorative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79" w:rsidRDefault="00E94179" w:rsidP="00880F84">
      <w:pPr>
        <w:spacing w:after="0" w:line="240" w:lineRule="auto"/>
      </w:pPr>
      <w:r>
        <w:separator/>
      </w:r>
    </w:p>
  </w:footnote>
  <w:footnote w:type="continuationSeparator" w:id="0">
    <w:p w:rsidR="00E94179" w:rsidRDefault="00E94179" w:rsidP="0088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ascii="Times New Roman" w:hAnsi="Times New Roman"/>
        <w:b w:val="0"/>
        <w:i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/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ascii="Times New Roman" w:hAnsi="Times New Roman"/>
        <w:b w:val="0"/>
        <w:i w:val="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ascii="Times New Roman" w:hAnsi="Times New Roman"/>
        <w:b w:val="0"/>
        <w:i w:val="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ascii="Times New Roman" w:hAnsi="Times New Roman"/>
        <w:b w:val="0"/>
        <w:i w:val="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ascii="Times New Roman" w:hAnsi="Times New Roman"/>
        <w:b w:val="0"/>
        <w:i w:val="0"/>
        <w:sz w:val="28"/>
        <w:szCs w:val="28"/>
      </w:rPr>
    </w:lvl>
  </w:abstractNum>
  <w:abstractNum w:abstractNumId="4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3174A16"/>
    <w:multiLevelType w:val="hybridMultilevel"/>
    <w:tmpl w:val="D6A28748"/>
    <w:lvl w:ilvl="0" w:tplc="5FDAAFEC">
      <w:start w:val="1"/>
      <w:numFmt w:val="bullet"/>
      <w:lvlText w:val="-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5EE87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1A1D4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6C7E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5A934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4C15B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FAF39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18B2E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5E4B2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6F05FDC"/>
    <w:multiLevelType w:val="hybridMultilevel"/>
    <w:tmpl w:val="7610DAD4"/>
    <w:lvl w:ilvl="0" w:tplc="1A6047C4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331A27BE"/>
    <w:multiLevelType w:val="multilevel"/>
    <w:tmpl w:val="53404A5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348F11C5"/>
    <w:multiLevelType w:val="multilevel"/>
    <w:tmpl w:val="53B833C6"/>
    <w:lvl w:ilvl="0">
      <w:start w:val="1"/>
      <w:numFmt w:val="decimal"/>
      <w:lvlText w:val="%1."/>
      <w:lvlJc w:val="left"/>
      <w:pPr>
        <w:ind w:left="4595" w:hanging="105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0">
    <w:nsid w:val="38C776B7"/>
    <w:multiLevelType w:val="hybridMultilevel"/>
    <w:tmpl w:val="564AB16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3E6859AC"/>
    <w:multiLevelType w:val="hybridMultilevel"/>
    <w:tmpl w:val="BB08DAF0"/>
    <w:lvl w:ilvl="0" w:tplc="1A6047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BD22A0"/>
    <w:multiLevelType w:val="multilevel"/>
    <w:tmpl w:val="D4CC1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BF77A05"/>
    <w:multiLevelType w:val="multilevel"/>
    <w:tmpl w:val="53B833C6"/>
    <w:lvl w:ilvl="0">
      <w:start w:val="1"/>
      <w:numFmt w:val="decimal"/>
      <w:lvlText w:val="%1."/>
      <w:lvlJc w:val="left"/>
      <w:pPr>
        <w:ind w:left="4595" w:hanging="105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4">
    <w:nsid w:val="51D65631"/>
    <w:multiLevelType w:val="hybridMultilevel"/>
    <w:tmpl w:val="CC52055C"/>
    <w:lvl w:ilvl="0" w:tplc="06C646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E635BE">
      <w:start w:val="1"/>
      <w:numFmt w:val="bullet"/>
      <w:lvlText w:val="o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4A2D7A">
      <w:start w:val="1"/>
      <w:numFmt w:val="bullet"/>
      <w:lvlText w:val="▪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906A06">
      <w:start w:val="1"/>
      <w:numFmt w:val="bullet"/>
      <w:lvlText w:val="•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946548">
      <w:start w:val="1"/>
      <w:numFmt w:val="bullet"/>
      <w:lvlText w:val="o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88718A">
      <w:start w:val="1"/>
      <w:numFmt w:val="bullet"/>
      <w:lvlText w:val="▪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784758">
      <w:start w:val="1"/>
      <w:numFmt w:val="bullet"/>
      <w:lvlText w:val="•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E8314E">
      <w:start w:val="1"/>
      <w:numFmt w:val="bullet"/>
      <w:lvlText w:val="o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149D7C">
      <w:start w:val="1"/>
      <w:numFmt w:val="bullet"/>
      <w:lvlText w:val="▪"/>
      <w:lvlJc w:val="left"/>
      <w:pPr>
        <w:ind w:left="6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8075D19"/>
    <w:multiLevelType w:val="hybridMultilevel"/>
    <w:tmpl w:val="8C2CECBE"/>
    <w:lvl w:ilvl="0" w:tplc="EA4263D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56FA3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64717E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FEDAF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B6CC3A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44BD60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C870F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5C9FEE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44FB8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50964"/>
    <w:multiLevelType w:val="hybridMultilevel"/>
    <w:tmpl w:val="C09EE9B4"/>
    <w:lvl w:ilvl="0" w:tplc="1A6047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1F4387"/>
    <w:multiLevelType w:val="multilevel"/>
    <w:tmpl w:val="B7A6CDA4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930982"/>
    <w:multiLevelType w:val="hybridMultilevel"/>
    <w:tmpl w:val="E82A12C2"/>
    <w:lvl w:ilvl="0" w:tplc="1A604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11"/>
  </w:num>
  <w:num w:numId="9">
    <w:abstractNumId w:val="9"/>
  </w:num>
  <w:num w:numId="10">
    <w:abstractNumId w:val="14"/>
  </w:num>
  <w:num w:numId="11">
    <w:abstractNumId w:val="6"/>
  </w:num>
  <w:num w:numId="12">
    <w:abstractNumId w:val="18"/>
  </w:num>
  <w:num w:numId="13">
    <w:abstractNumId w:val="15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03"/>
    <w:rsid w:val="0000033B"/>
    <w:rsid w:val="00000827"/>
    <w:rsid w:val="00000971"/>
    <w:rsid w:val="000016B7"/>
    <w:rsid w:val="0000706A"/>
    <w:rsid w:val="00007542"/>
    <w:rsid w:val="00010C97"/>
    <w:rsid w:val="000114D5"/>
    <w:rsid w:val="00012041"/>
    <w:rsid w:val="00014218"/>
    <w:rsid w:val="00014532"/>
    <w:rsid w:val="0001669D"/>
    <w:rsid w:val="000176FE"/>
    <w:rsid w:val="000210BC"/>
    <w:rsid w:val="00021FDC"/>
    <w:rsid w:val="000236FA"/>
    <w:rsid w:val="00023763"/>
    <w:rsid w:val="00025801"/>
    <w:rsid w:val="00031701"/>
    <w:rsid w:val="00034A40"/>
    <w:rsid w:val="000363F2"/>
    <w:rsid w:val="00036FAB"/>
    <w:rsid w:val="000401B9"/>
    <w:rsid w:val="000401FF"/>
    <w:rsid w:val="0004088D"/>
    <w:rsid w:val="00043A19"/>
    <w:rsid w:val="00043DA6"/>
    <w:rsid w:val="00043FD3"/>
    <w:rsid w:val="0004495E"/>
    <w:rsid w:val="00044A4B"/>
    <w:rsid w:val="000474E6"/>
    <w:rsid w:val="00047EAE"/>
    <w:rsid w:val="000513C6"/>
    <w:rsid w:val="00052BE4"/>
    <w:rsid w:val="00052E4B"/>
    <w:rsid w:val="00053ABF"/>
    <w:rsid w:val="00055110"/>
    <w:rsid w:val="00055BA9"/>
    <w:rsid w:val="00056815"/>
    <w:rsid w:val="00056B2B"/>
    <w:rsid w:val="000618E6"/>
    <w:rsid w:val="00061E1F"/>
    <w:rsid w:val="0006232E"/>
    <w:rsid w:val="00066068"/>
    <w:rsid w:val="00066433"/>
    <w:rsid w:val="000672CE"/>
    <w:rsid w:val="000723A6"/>
    <w:rsid w:val="00073067"/>
    <w:rsid w:val="00073887"/>
    <w:rsid w:val="00073B54"/>
    <w:rsid w:val="00074DDE"/>
    <w:rsid w:val="00077684"/>
    <w:rsid w:val="000828EB"/>
    <w:rsid w:val="000847A8"/>
    <w:rsid w:val="00085B03"/>
    <w:rsid w:val="00085C2A"/>
    <w:rsid w:val="00091001"/>
    <w:rsid w:val="0009158E"/>
    <w:rsid w:val="00091FBB"/>
    <w:rsid w:val="00092380"/>
    <w:rsid w:val="00093A75"/>
    <w:rsid w:val="00093BA7"/>
    <w:rsid w:val="0009409C"/>
    <w:rsid w:val="00094CB9"/>
    <w:rsid w:val="000952E8"/>
    <w:rsid w:val="000A06D3"/>
    <w:rsid w:val="000A1D64"/>
    <w:rsid w:val="000A1EDF"/>
    <w:rsid w:val="000A4ECC"/>
    <w:rsid w:val="000A51E1"/>
    <w:rsid w:val="000B0F16"/>
    <w:rsid w:val="000B3ACB"/>
    <w:rsid w:val="000B404E"/>
    <w:rsid w:val="000B5D40"/>
    <w:rsid w:val="000B74FD"/>
    <w:rsid w:val="000C013E"/>
    <w:rsid w:val="000C0E33"/>
    <w:rsid w:val="000C4312"/>
    <w:rsid w:val="000C5AA5"/>
    <w:rsid w:val="000C6157"/>
    <w:rsid w:val="000C7874"/>
    <w:rsid w:val="000C7C70"/>
    <w:rsid w:val="000C7D08"/>
    <w:rsid w:val="000D103D"/>
    <w:rsid w:val="000D138E"/>
    <w:rsid w:val="000D2D22"/>
    <w:rsid w:val="000D2F23"/>
    <w:rsid w:val="000D4048"/>
    <w:rsid w:val="000D4FE1"/>
    <w:rsid w:val="000D5F77"/>
    <w:rsid w:val="000D730D"/>
    <w:rsid w:val="000D7F26"/>
    <w:rsid w:val="000E09C7"/>
    <w:rsid w:val="000E2938"/>
    <w:rsid w:val="000E2CEF"/>
    <w:rsid w:val="000E5E9D"/>
    <w:rsid w:val="000E60C0"/>
    <w:rsid w:val="000F01F6"/>
    <w:rsid w:val="000F1915"/>
    <w:rsid w:val="000F43F3"/>
    <w:rsid w:val="000F67B1"/>
    <w:rsid w:val="000F739A"/>
    <w:rsid w:val="001002A0"/>
    <w:rsid w:val="00106EA9"/>
    <w:rsid w:val="00107635"/>
    <w:rsid w:val="00113B52"/>
    <w:rsid w:val="00113D83"/>
    <w:rsid w:val="00115DDB"/>
    <w:rsid w:val="00120859"/>
    <w:rsid w:val="00120874"/>
    <w:rsid w:val="001208E3"/>
    <w:rsid w:val="001211B9"/>
    <w:rsid w:val="00122331"/>
    <w:rsid w:val="0012242D"/>
    <w:rsid w:val="001245EE"/>
    <w:rsid w:val="001250F7"/>
    <w:rsid w:val="00127C02"/>
    <w:rsid w:val="00131BA0"/>
    <w:rsid w:val="00131F6A"/>
    <w:rsid w:val="0013257A"/>
    <w:rsid w:val="0013299A"/>
    <w:rsid w:val="00133507"/>
    <w:rsid w:val="001353BD"/>
    <w:rsid w:val="00135B3D"/>
    <w:rsid w:val="00135B4F"/>
    <w:rsid w:val="00136B25"/>
    <w:rsid w:val="00137451"/>
    <w:rsid w:val="001374E3"/>
    <w:rsid w:val="001407AA"/>
    <w:rsid w:val="001426C1"/>
    <w:rsid w:val="00142FF6"/>
    <w:rsid w:val="001458B4"/>
    <w:rsid w:val="001469B7"/>
    <w:rsid w:val="001501EB"/>
    <w:rsid w:val="00151138"/>
    <w:rsid w:val="001525AE"/>
    <w:rsid w:val="0015300D"/>
    <w:rsid w:val="00153074"/>
    <w:rsid w:val="001534CE"/>
    <w:rsid w:val="001535F9"/>
    <w:rsid w:val="001539FA"/>
    <w:rsid w:val="00155152"/>
    <w:rsid w:val="0015593B"/>
    <w:rsid w:val="00156267"/>
    <w:rsid w:val="00156530"/>
    <w:rsid w:val="001572BB"/>
    <w:rsid w:val="00157F62"/>
    <w:rsid w:val="00160240"/>
    <w:rsid w:val="00160AD7"/>
    <w:rsid w:val="00160EB9"/>
    <w:rsid w:val="00164D62"/>
    <w:rsid w:val="001661C6"/>
    <w:rsid w:val="00166DFF"/>
    <w:rsid w:val="0016762B"/>
    <w:rsid w:val="00170131"/>
    <w:rsid w:val="00170FBD"/>
    <w:rsid w:val="00171162"/>
    <w:rsid w:val="0017189C"/>
    <w:rsid w:val="001754D4"/>
    <w:rsid w:val="00175D23"/>
    <w:rsid w:val="001762FC"/>
    <w:rsid w:val="001803E5"/>
    <w:rsid w:val="001807DE"/>
    <w:rsid w:val="001809DC"/>
    <w:rsid w:val="00180D5C"/>
    <w:rsid w:val="001841D0"/>
    <w:rsid w:val="0018484C"/>
    <w:rsid w:val="00187596"/>
    <w:rsid w:val="00187C76"/>
    <w:rsid w:val="001900D0"/>
    <w:rsid w:val="001919EC"/>
    <w:rsid w:val="00195C23"/>
    <w:rsid w:val="00196E12"/>
    <w:rsid w:val="00197332"/>
    <w:rsid w:val="001A027B"/>
    <w:rsid w:val="001A23A4"/>
    <w:rsid w:val="001A315F"/>
    <w:rsid w:val="001A3D0E"/>
    <w:rsid w:val="001A45FC"/>
    <w:rsid w:val="001A50A3"/>
    <w:rsid w:val="001A5F5D"/>
    <w:rsid w:val="001A72F7"/>
    <w:rsid w:val="001A7322"/>
    <w:rsid w:val="001B28D9"/>
    <w:rsid w:val="001B3E6B"/>
    <w:rsid w:val="001B5C9B"/>
    <w:rsid w:val="001B619A"/>
    <w:rsid w:val="001B7C83"/>
    <w:rsid w:val="001C229C"/>
    <w:rsid w:val="001C2F45"/>
    <w:rsid w:val="001D0584"/>
    <w:rsid w:val="001D2709"/>
    <w:rsid w:val="001D3736"/>
    <w:rsid w:val="001D5146"/>
    <w:rsid w:val="001D5C95"/>
    <w:rsid w:val="001D6323"/>
    <w:rsid w:val="001E285A"/>
    <w:rsid w:val="001E28A1"/>
    <w:rsid w:val="001E5FDF"/>
    <w:rsid w:val="001F0D4D"/>
    <w:rsid w:val="001F2B40"/>
    <w:rsid w:val="001F2BAE"/>
    <w:rsid w:val="001F4EC1"/>
    <w:rsid w:val="001F7DC7"/>
    <w:rsid w:val="00200539"/>
    <w:rsid w:val="002035C3"/>
    <w:rsid w:val="00203675"/>
    <w:rsid w:val="0020392A"/>
    <w:rsid w:val="00204169"/>
    <w:rsid w:val="00214263"/>
    <w:rsid w:val="00214B9B"/>
    <w:rsid w:val="0021538B"/>
    <w:rsid w:val="00216202"/>
    <w:rsid w:val="00216A03"/>
    <w:rsid w:val="00221C10"/>
    <w:rsid w:val="002236EB"/>
    <w:rsid w:val="00224B86"/>
    <w:rsid w:val="00230D6E"/>
    <w:rsid w:val="00231383"/>
    <w:rsid w:val="00233D96"/>
    <w:rsid w:val="0023641A"/>
    <w:rsid w:val="0024009A"/>
    <w:rsid w:val="002403F3"/>
    <w:rsid w:val="00240E34"/>
    <w:rsid w:val="002416BA"/>
    <w:rsid w:val="00241AAA"/>
    <w:rsid w:val="00243666"/>
    <w:rsid w:val="00243D3B"/>
    <w:rsid w:val="00243E58"/>
    <w:rsid w:val="00246977"/>
    <w:rsid w:val="00247E96"/>
    <w:rsid w:val="00252936"/>
    <w:rsid w:val="00254DF8"/>
    <w:rsid w:val="002568AB"/>
    <w:rsid w:val="00256C29"/>
    <w:rsid w:val="002577E1"/>
    <w:rsid w:val="002578F4"/>
    <w:rsid w:val="00257949"/>
    <w:rsid w:val="00261409"/>
    <w:rsid w:val="002627EC"/>
    <w:rsid w:val="00262E88"/>
    <w:rsid w:val="0026538E"/>
    <w:rsid w:val="00270917"/>
    <w:rsid w:val="00272251"/>
    <w:rsid w:val="0027251D"/>
    <w:rsid w:val="0027353F"/>
    <w:rsid w:val="00274885"/>
    <w:rsid w:val="002757C2"/>
    <w:rsid w:val="002818E0"/>
    <w:rsid w:val="00282046"/>
    <w:rsid w:val="00287B1A"/>
    <w:rsid w:val="0029351B"/>
    <w:rsid w:val="002937EB"/>
    <w:rsid w:val="00293CD6"/>
    <w:rsid w:val="00293D90"/>
    <w:rsid w:val="00295785"/>
    <w:rsid w:val="00295814"/>
    <w:rsid w:val="0029595B"/>
    <w:rsid w:val="00295BE0"/>
    <w:rsid w:val="0029654E"/>
    <w:rsid w:val="002967F5"/>
    <w:rsid w:val="00297140"/>
    <w:rsid w:val="00297C8F"/>
    <w:rsid w:val="002A0E13"/>
    <w:rsid w:val="002A1A95"/>
    <w:rsid w:val="002A1EF0"/>
    <w:rsid w:val="002A3953"/>
    <w:rsid w:val="002A3D1A"/>
    <w:rsid w:val="002A47CD"/>
    <w:rsid w:val="002A4B93"/>
    <w:rsid w:val="002B07DA"/>
    <w:rsid w:val="002B2E02"/>
    <w:rsid w:val="002B307B"/>
    <w:rsid w:val="002B467A"/>
    <w:rsid w:val="002C0522"/>
    <w:rsid w:val="002C1B33"/>
    <w:rsid w:val="002C5019"/>
    <w:rsid w:val="002C6BC9"/>
    <w:rsid w:val="002C7AE8"/>
    <w:rsid w:val="002C7F80"/>
    <w:rsid w:val="002D0B4F"/>
    <w:rsid w:val="002D0E81"/>
    <w:rsid w:val="002D2824"/>
    <w:rsid w:val="002D43D0"/>
    <w:rsid w:val="002D6160"/>
    <w:rsid w:val="002D6350"/>
    <w:rsid w:val="002E1B61"/>
    <w:rsid w:val="002E2178"/>
    <w:rsid w:val="002E60CA"/>
    <w:rsid w:val="002E6234"/>
    <w:rsid w:val="002F0C19"/>
    <w:rsid w:val="002F2626"/>
    <w:rsid w:val="002F375A"/>
    <w:rsid w:val="002F3CD6"/>
    <w:rsid w:val="002F769F"/>
    <w:rsid w:val="00300481"/>
    <w:rsid w:val="00301CE2"/>
    <w:rsid w:val="003029EA"/>
    <w:rsid w:val="00303B01"/>
    <w:rsid w:val="003049D9"/>
    <w:rsid w:val="0030509F"/>
    <w:rsid w:val="00311433"/>
    <w:rsid w:val="00311DDE"/>
    <w:rsid w:val="00312504"/>
    <w:rsid w:val="0031256A"/>
    <w:rsid w:val="00312E1E"/>
    <w:rsid w:val="0031450C"/>
    <w:rsid w:val="00321797"/>
    <w:rsid w:val="003227A9"/>
    <w:rsid w:val="003258C9"/>
    <w:rsid w:val="00327D88"/>
    <w:rsid w:val="00330392"/>
    <w:rsid w:val="00330C29"/>
    <w:rsid w:val="00336167"/>
    <w:rsid w:val="0033670B"/>
    <w:rsid w:val="00342D77"/>
    <w:rsid w:val="0034410C"/>
    <w:rsid w:val="0034451D"/>
    <w:rsid w:val="00344B50"/>
    <w:rsid w:val="00346668"/>
    <w:rsid w:val="00347E1B"/>
    <w:rsid w:val="0035284F"/>
    <w:rsid w:val="00352B91"/>
    <w:rsid w:val="00354104"/>
    <w:rsid w:val="0035516A"/>
    <w:rsid w:val="00361812"/>
    <w:rsid w:val="00361B19"/>
    <w:rsid w:val="0036265D"/>
    <w:rsid w:val="0036351A"/>
    <w:rsid w:val="00364E09"/>
    <w:rsid w:val="00365682"/>
    <w:rsid w:val="003663F5"/>
    <w:rsid w:val="00371216"/>
    <w:rsid w:val="00371F17"/>
    <w:rsid w:val="00374D2A"/>
    <w:rsid w:val="00382250"/>
    <w:rsid w:val="0038293E"/>
    <w:rsid w:val="003867A9"/>
    <w:rsid w:val="0039506A"/>
    <w:rsid w:val="003957C8"/>
    <w:rsid w:val="003968E9"/>
    <w:rsid w:val="00397AF2"/>
    <w:rsid w:val="003A09FC"/>
    <w:rsid w:val="003A186E"/>
    <w:rsid w:val="003A40E2"/>
    <w:rsid w:val="003A4C1E"/>
    <w:rsid w:val="003A57A8"/>
    <w:rsid w:val="003A596D"/>
    <w:rsid w:val="003A5B7A"/>
    <w:rsid w:val="003A64B6"/>
    <w:rsid w:val="003A7869"/>
    <w:rsid w:val="003B2AB3"/>
    <w:rsid w:val="003B6D43"/>
    <w:rsid w:val="003B7CDA"/>
    <w:rsid w:val="003C179F"/>
    <w:rsid w:val="003C2199"/>
    <w:rsid w:val="003C258D"/>
    <w:rsid w:val="003C59B2"/>
    <w:rsid w:val="003C6845"/>
    <w:rsid w:val="003C7065"/>
    <w:rsid w:val="003C7EDB"/>
    <w:rsid w:val="003D0322"/>
    <w:rsid w:val="003D4510"/>
    <w:rsid w:val="003D78FC"/>
    <w:rsid w:val="003D7A67"/>
    <w:rsid w:val="003E00CD"/>
    <w:rsid w:val="003E0801"/>
    <w:rsid w:val="003E2114"/>
    <w:rsid w:val="003E4603"/>
    <w:rsid w:val="003E74D3"/>
    <w:rsid w:val="003F11B7"/>
    <w:rsid w:val="003F437B"/>
    <w:rsid w:val="003F4934"/>
    <w:rsid w:val="003F4C3E"/>
    <w:rsid w:val="003F5766"/>
    <w:rsid w:val="003F5CB0"/>
    <w:rsid w:val="004003BD"/>
    <w:rsid w:val="004004CA"/>
    <w:rsid w:val="00402BBC"/>
    <w:rsid w:val="00405501"/>
    <w:rsid w:val="00410C20"/>
    <w:rsid w:val="00412272"/>
    <w:rsid w:val="004137D4"/>
    <w:rsid w:val="00414EDC"/>
    <w:rsid w:val="004159AC"/>
    <w:rsid w:val="00415A43"/>
    <w:rsid w:val="004165A2"/>
    <w:rsid w:val="004167CA"/>
    <w:rsid w:val="00416C27"/>
    <w:rsid w:val="00420C30"/>
    <w:rsid w:val="0042156B"/>
    <w:rsid w:val="004219A3"/>
    <w:rsid w:val="00421FE3"/>
    <w:rsid w:val="0042549A"/>
    <w:rsid w:val="00426C9D"/>
    <w:rsid w:val="0042763D"/>
    <w:rsid w:val="00431B3B"/>
    <w:rsid w:val="00432986"/>
    <w:rsid w:val="0043473A"/>
    <w:rsid w:val="0043779F"/>
    <w:rsid w:val="00440739"/>
    <w:rsid w:val="00441120"/>
    <w:rsid w:val="004419D2"/>
    <w:rsid w:val="004425D3"/>
    <w:rsid w:val="00444131"/>
    <w:rsid w:val="0044586C"/>
    <w:rsid w:val="00446951"/>
    <w:rsid w:val="004470BD"/>
    <w:rsid w:val="00454314"/>
    <w:rsid w:val="00454E61"/>
    <w:rsid w:val="0045546B"/>
    <w:rsid w:val="00457592"/>
    <w:rsid w:val="004576A2"/>
    <w:rsid w:val="004613D4"/>
    <w:rsid w:val="0046242C"/>
    <w:rsid w:val="004624FD"/>
    <w:rsid w:val="00467A4C"/>
    <w:rsid w:val="00470460"/>
    <w:rsid w:val="004800BD"/>
    <w:rsid w:val="0048036B"/>
    <w:rsid w:val="004809E5"/>
    <w:rsid w:val="00480A66"/>
    <w:rsid w:val="00481CB2"/>
    <w:rsid w:val="00481FAF"/>
    <w:rsid w:val="00484D6F"/>
    <w:rsid w:val="00484EC8"/>
    <w:rsid w:val="0048562F"/>
    <w:rsid w:val="00485BAC"/>
    <w:rsid w:val="00485C06"/>
    <w:rsid w:val="00490903"/>
    <w:rsid w:val="0049115B"/>
    <w:rsid w:val="00491477"/>
    <w:rsid w:val="00492732"/>
    <w:rsid w:val="00492A1C"/>
    <w:rsid w:val="00492D03"/>
    <w:rsid w:val="00493082"/>
    <w:rsid w:val="004939A9"/>
    <w:rsid w:val="00493A3A"/>
    <w:rsid w:val="00493F18"/>
    <w:rsid w:val="00494100"/>
    <w:rsid w:val="00494FDA"/>
    <w:rsid w:val="004A26BF"/>
    <w:rsid w:val="004A4DD1"/>
    <w:rsid w:val="004A5A3B"/>
    <w:rsid w:val="004A6D50"/>
    <w:rsid w:val="004B1AFB"/>
    <w:rsid w:val="004B2CBA"/>
    <w:rsid w:val="004B3280"/>
    <w:rsid w:val="004B3FDE"/>
    <w:rsid w:val="004B45D1"/>
    <w:rsid w:val="004C21E8"/>
    <w:rsid w:val="004C4257"/>
    <w:rsid w:val="004C67B9"/>
    <w:rsid w:val="004C7BC5"/>
    <w:rsid w:val="004D3A1C"/>
    <w:rsid w:val="004D6558"/>
    <w:rsid w:val="004D7BB7"/>
    <w:rsid w:val="004E08D7"/>
    <w:rsid w:val="004E18C5"/>
    <w:rsid w:val="004E280E"/>
    <w:rsid w:val="004E2C6D"/>
    <w:rsid w:val="004E3C0D"/>
    <w:rsid w:val="004E57BE"/>
    <w:rsid w:val="004E6637"/>
    <w:rsid w:val="004E76FA"/>
    <w:rsid w:val="004F1E93"/>
    <w:rsid w:val="004F4C34"/>
    <w:rsid w:val="004F5921"/>
    <w:rsid w:val="004F68BF"/>
    <w:rsid w:val="0050104B"/>
    <w:rsid w:val="00501AF0"/>
    <w:rsid w:val="00505BCB"/>
    <w:rsid w:val="00510A69"/>
    <w:rsid w:val="00510DCC"/>
    <w:rsid w:val="0051105A"/>
    <w:rsid w:val="0051206C"/>
    <w:rsid w:val="00515B0B"/>
    <w:rsid w:val="00516189"/>
    <w:rsid w:val="00517ADC"/>
    <w:rsid w:val="00520414"/>
    <w:rsid w:val="0052271E"/>
    <w:rsid w:val="00522B86"/>
    <w:rsid w:val="00523C4A"/>
    <w:rsid w:val="005259D2"/>
    <w:rsid w:val="00526757"/>
    <w:rsid w:val="00526C2E"/>
    <w:rsid w:val="00526D10"/>
    <w:rsid w:val="00527230"/>
    <w:rsid w:val="0052723D"/>
    <w:rsid w:val="00527565"/>
    <w:rsid w:val="00534BFB"/>
    <w:rsid w:val="00535829"/>
    <w:rsid w:val="0053584B"/>
    <w:rsid w:val="0054308F"/>
    <w:rsid w:val="00546351"/>
    <w:rsid w:val="0054645F"/>
    <w:rsid w:val="0055094F"/>
    <w:rsid w:val="00551209"/>
    <w:rsid w:val="00551629"/>
    <w:rsid w:val="0055189E"/>
    <w:rsid w:val="00551A0A"/>
    <w:rsid w:val="0055647F"/>
    <w:rsid w:val="00562957"/>
    <w:rsid w:val="005638E9"/>
    <w:rsid w:val="00563AB4"/>
    <w:rsid w:val="00563C3C"/>
    <w:rsid w:val="0056428C"/>
    <w:rsid w:val="00567824"/>
    <w:rsid w:val="00567D54"/>
    <w:rsid w:val="0057232B"/>
    <w:rsid w:val="00573C18"/>
    <w:rsid w:val="0057422C"/>
    <w:rsid w:val="005752BB"/>
    <w:rsid w:val="00575D90"/>
    <w:rsid w:val="00576AD5"/>
    <w:rsid w:val="00576C08"/>
    <w:rsid w:val="00576E51"/>
    <w:rsid w:val="00580613"/>
    <w:rsid w:val="00580C8A"/>
    <w:rsid w:val="00581CEC"/>
    <w:rsid w:val="00584BA9"/>
    <w:rsid w:val="00585883"/>
    <w:rsid w:val="00586058"/>
    <w:rsid w:val="00591F26"/>
    <w:rsid w:val="0059493A"/>
    <w:rsid w:val="00594ACF"/>
    <w:rsid w:val="00596CBB"/>
    <w:rsid w:val="005A6ADE"/>
    <w:rsid w:val="005B14B8"/>
    <w:rsid w:val="005B1C53"/>
    <w:rsid w:val="005B2767"/>
    <w:rsid w:val="005B2F7F"/>
    <w:rsid w:val="005B5280"/>
    <w:rsid w:val="005B6452"/>
    <w:rsid w:val="005B7393"/>
    <w:rsid w:val="005C1ACA"/>
    <w:rsid w:val="005C2D24"/>
    <w:rsid w:val="005C3B0D"/>
    <w:rsid w:val="005C4753"/>
    <w:rsid w:val="005C626D"/>
    <w:rsid w:val="005C744D"/>
    <w:rsid w:val="005D48DE"/>
    <w:rsid w:val="005D4D42"/>
    <w:rsid w:val="005D50F7"/>
    <w:rsid w:val="005D607D"/>
    <w:rsid w:val="005D6279"/>
    <w:rsid w:val="005D66F8"/>
    <w:rsid w:val="005D6C44"/>
    <w:rsid w:val="005D711F"/>
    <w:rsid w:val="005D7139"/>
    <w:rsid w:val="005D746B"/>
    <w:rsid w:val="005E0551"/>
    <w:rsid w:val="005E14D8"/>
    <w:rsid w:val="005E1A11"/>
    <w:rsid w:val="005E6119"/>
    <w:rsid w:val="005F06BB"/>
    <w:rsid w:val="005F16E2"/>
    <w:rsid w:val="005F1AC5"/>
    <w:rsid w:val="005F1FEA"/>
    <w:rsid w:val="005F2A16"/>
    <w:rsid w:val="005F3315"/>
    <w:rsid w:val="005F4781"/>
    <w:rsid w:val="005F668A"/>
    <w:rsid w:val="005F75FC"/>
    <w:rsid w:val="005F7B95"/>
    <w:rsid w:val="00600BAD"/>
    <w:rsid w:val="00602CF2"/>
    <w:rsid w:val="006044C8"/>
    <w:rsid w:val="00610ACE"/>
    <w:rsid w:val="0061114D"/>
    <w:rsid w:val="00611E7B"/>
    <w:rsid w:val="00612F35"/>
    <w:rsid w:val="00614EFD"/>
    <w:rsid w:val="006158D1"/>
    <w:rsid w:val="00615BA0"/>
    <w:rsid w:val="00616003"/>
    <w:rsid w:val="006170C5"/>
    <w:rsid w:val="006178FB"/>
    <w:rsid w:val="006239CE"/>
    <w:rsid w:val="00623C82"/>
    <w:rsid w:val="00630A5B"/>
    <w:rsid w:val="00636A02"/>
    <w:rsid w:val="00637821"/>
    <w:rsid w:val="00641D4C"/>
    <w:rsid w:val="00642CB1"/>
    <w:rsid w:val="0064412F"/>
    <w:rsid w:val="00644805"/>
    <w:rsid w:val="00650808"/>
    <w:rsid w:val="0065149E"/>
    <w:rsid w:val="00652AA6"/>
    <w:rsid w:val="0065327D"/>
    <w:rsid w:val="00653EAC"/>
    <w:rsid w:val="006545DA"/>
    <w:rsid w:val="0065475E"/>
    <w:rsid w:val="006549E8"/>
    <w:rsid w:val="006620B0"/>
    <w:rsid w:val="006663EC"/>
    <w:rsid w:val="006703EA"/>
    <w:rsid w:val="00672310"/>
    <w:rsid w:val="00672ACD"/>
    <w:rsid w:val="006738F1"/>
    <w:rsid w:val="00677544"/>
    <w:rsid w:val="006838B8"/>
    <w:rsid w:val="0068774A"/>
    <w:rsid w:val="00687938"/>
    <w:rsid w:val="0069247A"/>
    <w:rsid w:val="00694361"/>
    <w:rsid w:val="006957EA"/>
    <w:rsid w:val="006A03D3"/>
    <w:rsid w:val="006A08B5"/>
    <w:rsid w:val="006A1045"/>
    <w:rsid w:val="006A7878"/>
    <w:rsid w:val="006A7C39"/>
    <w:rsid w:val="006A7C58"/>
    <w:rsid w:val="006B016F"/>
    <w:rsid w:val="006B1104"/>
    <w:rsid w:val="006B17F0"/>
    <w:rsid w:val="006B2033"/>
    <w:rsid w:val="006B24E4"/>
    <w:rsid w:val="006B49B4"/>
    <w:rsid w:val="006B5F11"/>
    <w:rsid w:val="006B61AB"/>
    <w:rsid w:val="006B665D"/>
    <w:rsid w:val="006B677A"/>
    <w:rsid w:val="006C04A3"/>
    <w:rsid w:val="006C0595"/>
    <w:rsid w:val="006C0E0C"/>
    <w:rsid w:val="006C347B"/>
    <w:rsid w:val="006D26C1"/>
    <w:rsid w:val="006D2A2A"/>
    <w:rsid w:val="006D324E"/>
    <w:rsid w:val="006D755A"/>
    <w:rsid w:val="006D7A8A"/>
    <w:rsid w:val="006D7C99"/>
    <w:rsid w:val="006E0FC5"/>
    <w:rsid w:val="006E3774"/>
    <w:rsid w:val="006E5BFC"/>
    <w:rsid w:val="006E60C1"/>
    <w:rsid w:val="006E7A9A"/>
    <w:rsid w:val="006E7AE6"/>
    <w:rsid w:val="006F16EC"/>
    <w:rsid w:val="006F4A59"/>
    <w:rsid w:val="006F6156"/>
    <w:rsid w:val="006F7CE3"/>
    <w:rsid w:val="00702291"/>
    <w:rsid w:val="00711C15"/>
    <w:rsid w:val="007120F7"/>
    <w:rsid w:val="00712945"/>
    <w:rsid w:val="0071299A"/>
    <w:rsid w:val="0071404B"/>
    <w:rsid w:val="00715836"/>
    <w:rsid w:val="007216EF"/>
    <w:rsid w:val="00722468"/>
    <w:rsid w:val="00722648"/>
    <w:rsid w:val="007227FF"/>
    <w:rsid w:val="007244D7"/>
    <w:rsid w:val="007249AE"/>
    <w:rsid w:val="007252F6"/>
    <w:rsid w:val="00725BE1"/>
    <w:rsid w:val="007267C2"/>
    <w:rsid w:val="00726EBF"/>
    <w:rsid w:val="00734A45"/>
    <w:rsid w:val="00740DDF"/>
    <w:rsid w:val="00740FE9"/>
    <w:rsid w:val="00743013"/>
    <w:rsid w:val="00743AB9"/>
    <w:rsid w:val="007464B4"/>
    <w:rsid w:val="0074690C"/>
    <w:rsid w:val="00747811"/>
    <w:rsid w:val="00747D91"/>
    <w:rsid w:val="0075057E"/>
    <w:rsid w:val="00750777"/>
    <w:rsid w:val="00752513"/>
    <w:rsid w:val="00753DB3"/>
    <w:rsid w:val="00755110"/>
    <w:rsid w:val="0075787E"/>
    <w:rsid w:val="0076085F"/>
    <w:rsid w:val="007631DE"/>
    <w:rsid w:val="00770AF7"/>
    <w:rsid w:val="0077227A"/>
    <w:rsid w:val="00772C8E"/>
    <w:rsid w:val="00773D5C"/>
    <w:rsid w:val="007751DA"/>
    <w:rsid w:val="00775AA3"/>
    <w:rsid w:val="00775EC0"/>
    <w:rsid w:val="007762B4"/>
    <w:rsid w:val="00790ACF"/>
    <w:rsid w:val="0079250B"/>
    <w:rsid w:val="00796AF3"/>
    <w:rsid w:val="00797B1A"/>
    <w:rsid w:val="007A0BAA"/>
    <w:rsid w:val="007A1F96"/>
    <w:rsid w:val="007A64FB"/>
    <w:rsid w:val="007B3E7C"/>
    <w:rsid w:val="007B497F"/>
    <w:rsid w:val="007B65C6"/>
    <w:rsid w:val="007B66BE"/>
    <w:rsid w:val="007C0C28"/>
    <w:rsid w:val="007C534B"/>
    <w:rsid w:val="007C7726"/>
    <w:rsid w:val="007D0E47"/>
    <w:rsid w:val="007D0EB6"/>
    <w:rsid w:val="007D104F"/>
    <w:rsid w:val="007D2382"/>
    <w:rsid w:val="007D2514"/>
    <w:rsid w:val="007D29AB"/>
    <w:rsid w:val="007D2D85"/>
    <w:rsid w:val="007D35B7"/>
    <w:rsid w:val="007D3B2B"/>
    <w:rsid w:val="007D3D58"/>
    <w:rsid w:val="007D6B6C"/>
    <w:rsid w:val="007D72D7"/>
    <w:rsid w:val="007E0122"/>
    <w:rsid w:val="007E02F7"/>
    <w:rsid w:val="007E226C"/>
    <w:rsid w:val="007E22FE"/>
    <w:rsid w:val="007E39C4"/>
    <w:rsid w:val="007E3E6A"/>
    <w:rsid w:val="007E4CDD"/>
    <w:rsid w:val="007E5852"/>
    <w:rsid w:val="007E5ED5"/>
    <w:rsid w:val="007E6652"/>
    <w:rsid w:val="007E66A4"/>
    <w:rsid w:val="007E71EE"/>
    <w:rsid w:val="007F0477"/>
    <w:rsid w:val="007F3B4E"/>
    <w:rsid w:val="007F420A"/>
    <w:rsid w:val="007F488B"/>
    <w:rsid w:val="00800861"/>
    <w:rsid w:val="00803CA7"/>
    <w:rsid w:val="0080477F"/>
    <w:rsid w:val="00804D14"/>
    <w:rsid w:val="008055BD"/>
    <w:rsid w:val="00805D79"/>
    <w:rsid w:val="008075A7"/>
    <w:rsid w:val="0081065A"/>
    <w:rsid w:val="00810D21"/>
    <w:rsid w:val="00813BF7"/>
    <w:rsid w:val="00815037"/>
    <w:rsid w:val="008169AC"/>
    <w:rsid w:val="0081707D"/>
    <w:rsid w:val="008221DF"/>
    <w:rsid w:val="00825C04"/>
    <w:rsid w:val="00830031"/>
    <w:rsid w:val="00831A72"/>
    <w:rsid w:val="00837A31"/>
    <w:rsid w:val="008421AF"/>
    <w:rsid w:val="0084242E"/>
    <w:rsid w:val="00850D67"/>
    <w:rsid w:val="00852FF5"/>
    <w:rsid w:val="00854182"/>
    <w:rsid w:val="0085521B"/>
    <w:rsid w:val="00861C90"/>
    <w:rsid w:val="00862797"/>
    <w:rsid w:val="00862EB6"/>
    <w:rsid w:val="00862FDE"/>
    <w:rsid w:val="00864F17"/>
    <w:rsid w:val="00867EA4"/>
    <w:rsid w:val="008716B8"/>
    <w:rsid w:val="008752CB"/>
    <w:rsid w:val="00876C62"/>
    <w:rsid w:val="00877698"/>
    <w:rsid w:val="00880F84"/>
    <w:rsid w:val="008815E8"/>
    <w:rsid w:val="00886F82"/>
    <w:rsid w:val="00890E67"/>
    <w:rsid w:val="00892373"/>
    <w:rsid w:val="0089359E"/>
    <w:rsid w:val="0089427C"/>
    <w:rsid w:val="00896250"/>
    <w:rsid w:val="00897333"/>
    <w:rsid w:val="008A18A3"/>
    <w:rsid w:val="008A26E4"/>
    <w:rsid w:val="008A5B58"/>
    <w:rsid w:val="008A701E"/>
    <w:rsid w:val="008B0CA7"/>
    <w:rsid w:val="008B1E09"/>
    <w:rsid w:val="008B3009"/>
    <w:rsid w:val="008B5EB3"/>
    <w:rsid w:val="008B68C6"/>
    <w:rsid w:val="008B7721"/>
    <w:rsid w:val="008B7ED9"/>
    <w:rsid w:val="008B7F0C"/>
    <w:rsid w:val="008C4B10"/>
    <w:rsid w:val="008C647E"/>
    <w:rsid w:val="008C6FCF"/>
    <w:rsid w:val="008C780C"/>
    <w:rsid w:val="008C7EA9"/>
    <w:rsid w:val="008D1090"/>
    <w:rsid w:val="008D1113"/>
    <w:rsid w:val="008D283B"/>
    <w:rsid w:val="008D2AB6"/>
    <w:rsid w:val="008D58CF"/>
    <w:rsid w:val="008D59AE"/>
    <w:rsid w:val="008D5BAD"/>
    <w:rsid w:val="008D5D62"/>
    <w:rsid w:val="008D768B"/>
    <w:rsid w:val="008E08C6"/>
    <w:rsid w:val="008E0B37"/>
    <w:rsid w:val="008E3C3C"/>
    <w:rsid w:val="008E76B2"/>
    <w:rsid w:val="008E7CFE"/>
    <w:rsid w:val="008F0D03"/>
    <w:rsid w:val="008F0E99"/>
    <w:rsid w:val="008F3A43"/>
    <w:rsid w:val="008F4977"/>
    <w:rsid w:val="008F682E"/>
    <w:rsid w:val="008F6999"/>
    <w:rsid w:val="00904A3E"/>
    <w:rsid w:val="009056CA"/>
    <w:rsid w:val="00906E74"/>
    <w:rsid w:val="009075D5"/>
    <w:rsid w:val="00910300"/>
    <w:rsid w:val="00910B7B"/>
    <w:rsid w:val="00912A5F"/>
    <w:rsid w:val="00915E72"/>
    <w:rsid w:val="00920AF7"/>
    <w:rsid w:val="009258CE"/>
    <w:rsid w:val="00925B5A"/>
    <w:rsid w:val="00925FF9"/>
    <w:rsid w:val="00930C8D"/>
    <w:rsid w:val="00931439"/>
    <w:rsid w:val="009328B2"/>
    <w:rsid w:val="0093406F"/>
    <w:rsid w:val="00937044"/>
    <w:rsid w:val="00937FA8"/>
    <w:rsid w:val="0094172F"/>
    <w:rsid w:val="009417F8"/>
    <w:rsid w:val="00941C29"/>
    <w:rsid w:val="00942033"/>
    <w:rsid w:val="0094278C"/>
    <w:rsid w:val="00942E0C"/>
    <w:rsid w:val="00944311"/>
    <w:rsid w:val="0094499F"/>
    <w:rsid w:val="00946D40"/>
    <w:rsid w:val="00947A11"/>
    <w:rsid w:val="00950A0B"/>
    <w:rsid w:val="009559E4"/>
    <w:rsid w:val="00956512"/>
    <w:rsid w:val="00956517"/>
    <w:rsid w:val="00957190"/>
    <w:rsid w:val="009575EA"/>
    <w:rsid w:val="0095768D"/>
    <w:rsid w:val="00961346"/>
    <w:rsid w:val="009625F7"/>
    <w:rsid w:val="009640F7"/>
    <w:rsid w:val="00964789"/>
    <w:rsid w:val="00965C1C"/>
    <w:rsid w:val="0096686C"/>
    <w:rsid w:val="00966C98"/>
    <w:rsid w:val="00970497"/>
    <w:rsid w:val="00970CA9"/>
    <w:rsid w:val="00971E39"/>
    <w:rsid w:val="00982A41"/>
    <w:rsid w:val="009840DF"/>
    <w:rsid w:val="00984AB6"/>
    <w:rsid w:val="00985F25"/>
    <w:rsid w:val="0099098A"/>
    <w:rsid w:val="00991039"/>
    <w:rsid w:val="00991C5E"/>
    <w:rsid w:val="00994553"/>
    <w:rsid w:val="00994736"/>
    <w:rsid w:val="009A0A79"/>
    <w:rsid w:val="009A2A26"/>
    <w:rsid w:val="009A3663"/>
    <w:rsid w:val="009A48DD"/>
    <w:rsid w:val="009A4955"/>
    <w:rsid w:val="009A74B9"/>
    <w:rsid w:val="009B024F"/>
    <w:rsid w:val="009B0F7B"/>
    <w:rsid w:val="009B1428"/>
    <w:rsid w:val="009B2BC2"/>
    <w:rsid w:val="009B3201"/>
    <w:rsid w:val="009B3353"/>
    <w:rsid w:val="009B3577"/>
    <w:rsid w:val="009B38F4"/>
    <w:rsid w:val="009B3E8F"/>
    <w:rsid w:val="009B6A14"/>
    <w:rsid w:val="009B71F1"/>
    <w:rsid w:val="009B7DC9"/>
    <w:rsid w:val="009C06BA"/>
    <w:rsid w:val="009C37B6"/>
    <w:rsid w:val="009C4616"/>
    <w:rsid w:val="009C6A1E"/>
    <w:rsid w:val="009D24C2"/>
    <w:rsid w:val="009D2521"/>
    <w:rsid w:val="009D29C3"/>
    <w:rsid w:val="009D36F1"/>
    <w:rsid w:val="009D4301"/>
    <w:rsid w:val="009D5070"/>
    <w:rsid w:val="009D7736"/>
    <w:rsid w:val="009D7745"/>
    <w:rsid w:val="009E173F"/>
    <w:rsid w:val="009E4368"/>
    <w:rsid w:val="009F01F2"/>
    <w:rsid w:val="009F1C94"/>
    <w:rsid w:val="009F3412"/>
    <w:rsid w:val="009F54AF"/>
    <w:rsid w:val="00A000C0"/>
    <w:rsid w:val="00A00490"/>
    <w:rsid w:val="00A00B93"/>
    <w:rsid w:val="00A01DD1"/>
    <w:rsid w:val="00A03847"/>
    <w:rsid w:val="00A040B0"/>
    <w:rsid w:val="00A04501"/>
    <w:rsid w:val="00A05185"/>
    <w:rsid w:val="00A06404"/>
    <w:rsid w:val="00A0643F"/>
    <w:rsid w:val="00A11A06"/>
    <w:rsid w:val="00A1738B"/>
    <w:rsid w:val="00A20B03"/>
    <w:rsid w:val="00A223F8"/>
    <w:rsid w:val="00A24E16"/>
    <w:rsid w:val="00A254AE"/>
    <w:rsid w:val="00A261F3"/>
    <w:rsid w:val="00A33488"/>
    <w:rsid w:val="00A36724"/>
    <w:rsid w:val="00A379F1"/>
    <w:rsid w:val="00A43F7E"/>
    <w:rsid w:val="00A4453F"/>
    <w:rsid w:val="00A459BD"/>
    <w:rsid w:val="00A46BF6"/>
    <w:rsid w:val="00A4788A"/>
    <w:rsid w:val="00A509C8"/>
    <w:rsid w:val="00A5102A"/>
    <w:rsid w:val="00A543AD"/>
    <w:rsid w:val="00A551F7"/>
    <w:rsid w:val="00A55574"/>
    <w:rsid w:val="00A5594E"/>
    <w:rsid w:val="00A55FCA"/>
    <w:rsid w:val="00A56CB6"/>
    <w:rsid w:val="00A6080C"/>
    <w:rsid w:val="00A65A75"/>
    <w:rsid w:val="00A66139"/>
    <w:rsid w:val="00A663CB"/>
    <w:rsid w:val="00A66F5E"/>
    <w:rsid w:val="00A673E4"/>
    <w:rsid w:val="00A72217"/>
    <w:rsid w:val="00A7298A"/>
    <w:rsid w:val="00A72AFF"/>
    <w:rsid w:val="00A73181"/>
    <w:rsid w:val="00A73E8A"/>
    <w:rsid w:val="00A74CFC"/>
    <w:rsid w:val="00A76BCB"/>
    <w:rsid w:val="00A8081F"/>
    <w:rsid w:val="00A80C98"/>
    <w:rsid w:val="00A8174C"/>
    <w:rsid w:val="00A82960"/>
    <w:rsid w:val="00A850DD"/>
    <w:rsid w:val="00A91DA7"/>
    <w:rsid w:val="00A925E8"/>
    <w:rsid w:val="00A9345E"/>
    <w:rsid w:val="00A950DB"/>
    <w:rsid w:val="00A95A50"/>
    <w:rsid w:val="00AA0BB6"/>
    <w:rsid w:val="00AA15B3"/>
    <w:rsid w:val="00AA20E1"/>
    <w:rsid w:val="00AA32B8"/>
    <w:rsid w:val="00AA6EC4"/>
    <w:rsid w:val="00AA71B0"/>
    <w:rsid w:val="00AB0E5D"/>
    <w:rsid w:val="00AB39BC"/>
    <w:rsid w:val="00AB5C5A"/>
    <w:rsid w:val="00AB6C16"/>
    <w:rsid w:val="00AC4EE5"/>
    <w:rsid w:val="00AD0C33"/>
    <w:rsid w:val="00AD2D05"/>
    <w:rsid w:val="00AD3F75"/>
    <w:rsid w:val="00AD5DCF"/>
    <w:rsid w:val="00AD6966"/>
    <w:rsid w:val="00AD75B3"/>
    <w:rsid w:val="00AE0034"/>
    <w:rsid w:val="00AE034C"/>
    <w:rsid w:val="00AE0BE3"/>
    <w:rsid w:val="00AE24B2"/>
    <w:rsid w:val="00AE5A45"/>
    <w:rsid w:val="00AE7780"/>
    <w:rsid w:val="00AF046F"/>
    <w:rsid w:val="00AF04AD"/>
    <w:rsid w:val="00AF3D1A"/>
    <w:rsid w:val="00AF534C"/>
    <w:rsid w:val="00AF60FE"/>
    <w:rsid w:val="00AF7159"/>
    <w:rsid w:val="00B001D3"/>
    <w:rsid w:val="00B00B16"/>
    <w:rsid w:val="00B035F9"/>
    <w:rsid w:val="00B108A8"/>
    <w:rsid w:val="00B11920"/>
    <w:rsid w:val="00B12F8D"/>
    <w:rsid w:val="00B13A33"/>
    <w:rsid w:val="00B14C19"/>
    <w:rsid w:val="00B161BB"/>
    <w:rsid w:val="00B16FCE"/>
    <w:rsid w:val="00B17D18"/>
    <w:rsid w:val="00B21779"/>
    <w:rsid w:val="00B22EA7"/>
    <w:rsid w:val="00B23A2A"/>
    <w:rsid w:val="00B23AF9"/>
    <w:rsid w:val="00B2425F"/>
    <w:rsid w:val="00B2548F"/>
    <w:rsid w:val="00B2566D"/>
    <w:rsid w:val="00B30407"/>
    <w:rsid w:val="00B32FE9"/>
    <w:rsid w:val="00B333E4"/>
    <w:rsid w:val="00B339E3"/>
    <w:rsid w:val="00B353B6"/>
    <w:rsid w:val="00B35B6F"/>
    <w:rsid w:val="00B35FF7"/>
    <w:rsid w:val="00B3623D"/>
    <w:rsid w:val="00B376E7"/>
    <w:rsid w:val="00B414BB"/>
    <w:rsid w:val="00B44243"/>
    <w:rsid w:val="00B44B77"/>
    <w:rsid w:val="00B45C7C"/>
    <w:rsid w:val="00B47189"/>
    <w:rsid w:val="00B50FAC"/>
    <w:rsid w:val="00B51C80"/>
    <w:rsid w:val="00B51E72"/>
    <w:rsid w:val="00B5386A"/>
    <w:rsid w:val="00B551CC"/>
    <w:rsid w:val="00B56A9A"/>
    <w:rsid w:val="00B60CF2"/>
    <w:rsid w:val="00B61439"/>
    <w:rsid w:val="00B61E24"/>
    <w:rsid w:val="00B62196"/>
    <w:rsid w:val="00B62291"/>
    <w:rsid w:val="00B6469F"/>
    <w:rsid w:val="00B65729"/>
    <w:rsid w:val="00B743EC"/>
    <w:rsid w:val="00B74D2E"/>
    <w:rsid w:val="00B75641"/>
    <w:rsid w:val="00B75CAC"/>
    <w:rsid w:val="00B76AAB"/>
    <w:rsid w:val="00B93D12"/>
    <w:rsid w:val="00B949B2"/>
    <w:rsid w:val="00B94F71"/>
    <w:rsid w:val="00BA3F57"/>
    <w:rsid w:val="00BA50F7"/>
    <w:rsid w:val="00BA53CA"/>
    <w:rsid w:val="00BA55A7"/>
    <w:rsid w:val="00BA69F5"/>
    <w:rsid w:val="00BB08C2"/>
    <w:rsid w:val="00BB0BCF"/>
    <w:rsid w:val="00BB49B8"/>
    <w:rsid w:val="00BB5179"/>
    <w:rsid w:val="00BB6892"/>
    <w:rsid w:val="00BC3725"/>
    <w:rsid w:val="00BC45AF"/>
    <w:rsid w:val="00BD3E2D"/>
    <w:rsid w:val="00BD3F5A"/>
    <w:rsid w:val="00BD5D01"/>
    <w:rsid w:val="00BD6336"/>
    <w:rsid w:val="00BD7FE2"/>
    <w:rsid w:val="00BE21A4"/>
    <w:rsid w:val="00BF0620"/>
    <w:rsid w:val="00BF11F9"/>
    <w:rsid w:val="00BF1BAD"/>
    <w:rsid w:val="00BF226D"/>
    <w:rsid w:val="00BF2684"/>
    <w:rsid w:val="00BF3621"/>
    <w:rsid w:val="00BF3656"/>
    <w:rsid w:val="00BF3CB8"/>
    <w:rsid w:val="00BF547C"/>
    <w:rsid w:val="00BF5B5D"/>
    <w:rsid w:val="00BF63B2"/>
    <w:rsid w:val="00BF7BDB"/>
    <w:rsid w:val="00C005F4"/>
    <w:rsid w:val="00C031C5"/>
    <w:rsid w:val="00C03EE6"/>
    <w:rsid w:val="00C06F7F"/>
    <w:rsid w:val="00C109B2"/>
    <w:rsid w:val="00C138BA"/>
    <w:rsid w:val="00C13C29"/>
    <w:rsid w:val="00C14189"/>
    <w:rsid w:val="00C141C1"/>
    <w:rsid w:val="00C14458"/>
    <w:rsid w:val="00C208FF"/>
    <w:rsid w:val="00C2155F"/>
    <w:rsid w:val="00C23DA2"/>
    <w:rsid w:val="00C24164"/>
    <w:rsid w:val="00C25502"/>
    <w:rsid w:val="00C26FE7"/>
    <w:rsid w:val="00C27053"/>
    <w:rsid w:val="00C30431"/>
    <w:rsid w:val="00C3229A"/>
    <w:rsid w:val="00C33D4E"/>
    <w:rsid w:val="00C35735"/>
    <w:rsid w:val="00C3655D"/>
    <w:rsid w:val="00C3781A"/>
    <w:rsid w:val="00C407B4"/>
    <w:rsid w:val="00C44CDE"/>
    <w:rsid w:val="00C45F05"/>
    <w:rsid w:val="00C474B5"/>
    <w:rsid w:val="00C54C8B"/>
    <w:rsid w:val="00C61162"/>
    <w:rsid w:val="00C6283F"/>
    <w:rsid w:val="00C63873"/>
    <w:rsid w:val="00C65DF9"/>
    <w:rsid w:val="00C660F2"/>
    <w:rsid w:val="00C66371"/>
    <w:rsid w:val="00C67402"/>
    <w:rsid w:val="00C734FD"/>
    <w:rsid w:val="00C745AC"/>
    <w:rsid w:val="00C74CF8"/>
    <w:rsid w:val="00C77042"/>
    <w:rsid w:val="00C77508"/>
    <w:rsid w:val="00C82713"/>
    <w:rsid w:val="00C8292F"/>
    <w:rsid w:val="00C83359"/>
    <w:rsid w:val="00C83E37"/>
    <w:rsid w:val="00C90507"/>
    <w:rsid w:val="00C93005"/>
    <w:rsid w:val="00C94868"/>
    <w:rsid w:val="00C94903"/>
    <w:rsid w:val="00C94CEC"/>
    <w:rsid w:val="00CA0029"/>
    <w:rsid w:val="00CA0A59"/>
    <w:rsid w:val="00CA0B29"/>
    <w:rsid w:val="00CA18D7"/>
    <w:rsid w:val="00CA4651"/>
    <w:rsid w:val="00CA55AD"/>
    <w:rsid w:val="00CA5732"/>
    <w:rsid w:val="00CA5C3F"/>
    <w:rsid w:val="00CB308E"/>
    <w:rsid w:val="00CB313A"/>
    <w:rsid w:val="00CB31D4"/>
    <w:rsid w:val="00CB7973"/>
    <w:rsid w:val="00CB7A50"/>
    <w:rsid w:val="00CC1A6D"/>
    <w:rsid w:val="00CC1AC6"/>
    <w:rsid w:val="00CC25D2"/>
    <w:rsid w:val="00CC3922"/>
    <w:rsid w:val="00CC5B5B"/>
    <w:rsid w:val="00CC75B7"/>
    <w:rsid w:val="00CC7997"/>
    <w:rsid w:val="00CD0284"/>
    <w:rsid w:val="00CD0562"/>
    <w:rsid w:val="00CD5429"/>
    <w:rsid w:val="00CE2BB8"/>
    <w:rsid w:val="00CE42D6"/>
    <w:rsid w:val="00CE4430"/>
    <w:rsid w:val="00CE44D5"/>
    <w:rsid w:val="00CE5185"/>
    <w:rsid w:val="00CE5349"/>
    <w:rsid w:val="00CE6971"/>
    <w:rsid w:val="00CE790B"/>
    <w:rsid w:val="00CF30F2"/>
    <w:rsid w:val="00CF377E"/>
    <w:rsid w:val="00CF4151"/>
    <w:rsid w:val="00CF42A1"/>
    <w:rsid w:val="00CF51C8"/>
    <w:rsid w:val="00CF561D"/>
    <w:rsid w:val="00D01FB0"/>
    <w:rsid w:val="00D039E5"/>
    <w:rsid w:val="00D03A44"/>
    <w:rsid w:val="00D042FC"/>
    <w:rsid w:val="00D047A8"/>
    <w:rsid w:val="00D0582B"/>
    <w:rsid w:val="00D10D49"/>
    <w:rsid w:val="00D10F89"/>
    <w:rsid w:val="00D13874"/>
    <w:rsid w:val="00D150C3"/>
    <w:rsid w:val="00D153DC"/>
    <w:rsid w:val="00D15C9D"/>
    <w:rsid w:val="00D16087"/>
    <w:rsid w:val="00D1723A"/>
    <w:rsid w:val="00D173C9"/>
    <w:rsid w:val="00D22826"/>
    <w:rsid w:val="00D25A99"/>
    <w:rsid w:val="00D26430"/>
    <w:rsid w:val="00D276B3"/>
    <w:rsid w:val="00D30062"/>
    <w:rsid w:val="00D304EB"/>
    <w:rsid w:val="00D32478"/>
    <w:rsid w:val="00D32642"/>
    <w:rsid w:val="00D32888"/>
    <w:rsid w:val="00D33EA0"/>
    <w:rsid w:val="00D34475"/>
    <w:rsid w:val="00D361E3"/>
    <w:rsid w:val="00D3710C"/>
    <w:rsid w:val="00D42C3F"/>
    <w:rsid w:val="00D4342A"/>
    <w:rsid w:val="00D45D73"/>
    <w:rsid w:val="00D46ADE"/>
    <w:rsid w:val="00D47169"/>
    <w:rsid w:val="00D47A1B"/>
    <w:rsid w:val="00D5080B"/>
    <w:rsid w:val="00D52E22"/>
    <w:rsid w:val="00D5474A"/>
    <w:rsid w:val="00D55BAD"/>
    <w:rsid w:val="00D61179"/>
    <w:rsid w:val="00D63604"/>
    <w:rsid w:val="00D63792"/>
    <w:rsid w:val="00D63EF8"/>
    <w:rsid w:val="00D67484"/>
    <w:rsid w:val="00D7025A"/>
    <w:rsid w:val="00D712AB"/>
    <w:rsid w:val="00D715A6"/>
    <w:rsid w:val="00D72261"/>
    <w:rsid w:val="00D72360"/>
    <w:rsid w:val="00D774BD"/>
    <w:rsid w:val="00D77A42"/>
    <w:rsid w:val="00D80A0C"/>
    <w:rsid w:val="00D8195E"/>
    <w:rsid w:val="00D81AB1"/>
    <w:rsid w:val="00D85B8A"/>
    <w:rsid w:val="00D86CC8"/>
    <w:rsid w:val="00D8736E"/>
    <w:rsid w:val="00D87FBB"/>
    <w:rsid w:val="00D91E2E"/>
    <w:rsid w:val="00D92676"/>
    <w:rsid w:val="00D928F4"/>
    <w:rsid w:val="00D92CC7"/>
    <w:rsid w:val="00D955D4"/>
    <w:rsid w:val="00D97402"/>
    <w:rsid w:val="00DA023C"/>
    <w:rsid w:val="00DA26D1"/>
    <w:rsid w:val="00DA2C7C"/>
    <w:rsid w:val="00DA2FD6"/>
    <w:rsid w:val="00DA651B"/>
    <w:rsid w:val="00DA6CA7"/>
    <w:rsid w:val="00DA6E47"/>
    <w:rsid w:val="00DA6EBD"/>
    <w:rsid w:val="00DB039A"/>
    <w:rsid w:val="00DB0AA7"/>
    <w:rsid w:val="00DB1A74"/>
    <w:rsid w:val="00DB1BD6"/>
    <w:rsid w:val="00DB23CC"/>
    <w:rsid w:val="00DB2481"/>
    <w:rsid w:val="00DB370C"/>
    <w:rsid w:val="00DB3ECC"/>
    <w:rsid w:val="00DB4C0B"/>
    <w:rsid w:val="00DC432A"/>
    <w:rsid w:val="00DC732C"/>
    <w:rsid w:val="00DD0B12"/>
    <w:rsid w:val="00DD4A90"/>
    <w:rsid w:val="00DD6D04"/>
    <w:rsid w:val="00DD756C"/>
    <w:rsid w:val="00DD7FBC"/>
    <w:rsid w:val="00DE07F9"/>
    <w:rsid w:val="00DE2B4D"/>
    <w:rsid w:val="00DE2DC9"/>
    <w:rsid w:val="00DE2E4E"/>
    <w:rsid w:val="00DE3925"/>
    <w:rsid w:val="00DE4ACE"/>
    <w:rsid w:val="00DE5018"/>
    <w:rsid w:val="00DF1411"/>
    <w:rsid w:val="00DF3CD8"/>
    <w:rsid w:val="00DF6E08"/>
    <w:rsid w:val="00E0039D"/>
    <w:rsid w:val="00E02865"/>
    <w:rsid w:val="00E051FA"/>
    <w:rsid w:val="00E05F79"/>
    <w:rsid w:val="00E07239"/>
    <w:rsid w:val="00E07334"/>
    <w:rsid w:val="00E073D1"/>
    <w:rsid w:val="00E109E2"/>
    <w:rsid w:val="00E12262"/>
    <w:rsid w:val="00E13A54"/>
    <w:rsid w:val="00E13CC9"/>
    <w:rsid w:val="00E14EA9"/>
    <w:rsid w:val="00E16E5B"/>
    <w:rsid w:val="00E20801"/>
    <w:rsid w:val="00E218E0"/>
    <w:rsid w:val="00E21BE9"/>
    <w:rsid w:val="00E27125"/>
    <w:rsid w:val="00E30D35"/>
    <w:rsid w:val="00E33263"/>
    <w:rsid w:val="00E33E46"/>
    <w:rsid w:val="00E404AE"/>
    <w:rsid w:val="00E41190"/>
    <w:rsid w:val="00E42135"/>
    <w:rsid w:val="00E431F2"/>
    <w:rsid w:val="00E439CE"/>
    <w:rsid w:val="00E44FC6"/>
    <w:rsid w:val="00E451D0"/>
    <w:rsid w:val="00E46519"/>
    <w:rsid w:val="00E46B15"/>
    <w:rsid w:val="00E47BB3"/>
    <w:rsid w:val="00E50A32"/>
    <w:rsid w:val="00E52DB5"/>
    <w:rsid w:val="00E551C3"/>
    <w:rsid w:val="00E6128D"/>
    <w:rsid w:val="00E61E4D"/>
    <w:rsid w:val="00E620B5"/>
    <w:rsid w:val="00E62B00"/>
    <w:rsid w:val="00E659AC"/>
    <w:rsid w:val="00E65C83"/>
    <w:rsid w:val="00E65D56"/>
    <w:rsid w:val="00E66BF4"/>
    <w:rsid w:val="00E70F8E"/>
    <w:rsid w:val="00E7180C"/>
    <w:rsid w:val="00E729D1"/>
    <w:rsid w:val="00E744DE"/>
    <w:rsid w:val="00E772AC"/>
    <w:rsid w:val="00E77305"/>
    <w:rsid w:val="00E777EA"/>
    <w:rsid w:val="00E77B06"/>
    <w:rsid w:val="00E82ED1"/>
    <w:rsid w:val="00E8379A"/>
    <w:rsid w:val="00E83D97"/>
    <w:rsid w:val="00E8668F"/>
    <w:rsid w:val="00E86853"/>
    <w:rsid w:val="00E91C24"/>
    <w:rsid w:val="00E9368C"/>
    <w:rsid w:val="00E93E85"/>
    <w:rsid w:val="00E94179"/>
    <w:rsid w:val="00EA0657"/>
    <w:rsid w:val="00EA084D"/>
    <w:rsid w:val="00EA1C9B"/>
    <w:rsid w:val="00EA2121"/>
    <w:rsid w:val="00EA21B6"/>
    <w:rsid w:val="00EA2BA6"/>
    <w:rsid w:val="00EA616F"/>
    <w:rsid w:val="00EA7A72"/>
    <w:rsid w:val="00EB07B2"/>
    <w:rsid w:val="00EB17D0"/>
    <w:rsid w:val="00EB35B7"/>
    <w:rsid w:val="00EB5B6C"/>
    <w:rsid w:val="00EB7C57"/>
    <w:rsid w:val="00EC612A"/>
    <w:rsid w:val="00EC624D"/>
    <w:rsid w:val="00EC758A"/>
    <w:rsid w:val="00ED106D"/>
    <w:rsid w:val="00ED18DB"/>
    <w:rsid w:val="00ED3535"/>
    <w:rsid w:val="00ED513B"/>
    <w:rsid w:val="00ED6448"/>
    <w:rsid w:val="00EE1606"/>
    <w:rsid w:val="00EE22C1"/>
    <w:rsid w:val="00EE27A9"/>
    <w:rsid w:val="00EE3790"/>
    <w:rsid w:val="00EE46B0"/>
    <w:rsid w:val="00EE55FE"/>
    <w:rsid w:val="00EE61A2"/>
    <w:rsid w:val="00EE6C22"/>
    <w:rsid w:val="00EE7F38"/>
    <w:rsid w:val="00EF0530"/>
    <w:rsid w:val="00EF1537"/>
    <w:rsid w:val="00EF3C5D"/>
    <w:rsid w:val="00EF467E"/>
    <w:rsid w:val="00EF54EB"/>
    <w:rsid w:val="00EF5E23"/>
    <w:rsid w:val="00EF66F3"/>
    <w:rsid w:val="00F00151"/>
    <w:rsid w:val="00F020CF"/>
    <w:rsid w:val="00F04BB7"/>
    <w:rsid w:val="00F0517E"/>
    <w:rsid w:val="00F05908"/>
    <w:rsid w:val="00F0685A"/>
    <w:rsid w:val="00F071A9"/>
    <w:rsid w:val="00F11EDA"/>
    <w:rsid w:val="00F124DF"/>
    <w:rsid w:val="00F125BE"/>
    <w:rsid w:val="00F13820"/>
    <w:rsid w:val="00F15481"/>
    <w:rsid w:val="00F1693E"/>
    <w:rsid w:val="00F1780C"/>
    <w:rsid w:val="00F17F15"/>
    <w:rsid w:val="00F201DD"/>
    <w:rsid w:val="00F23042"/>
    <w:rsid w:val="00F236F6"/>
    <w:rsid w:val="00F26FD9"/>
    <w:rsid w:val="00F271B7"/>
    <w:rsid w:val="00F27A54"/>
    <w:rsid w:val="00F27BD7"/>
    <w:rsid w:val="00F30993"/>
    <w:rsid w:val="00F32EF4"/>
    <w:rsid w:val="00F32FEF"/>
    <w:rsid w:val="00F3448D"/>
    <w:rsid w:val="00F34AD0"/>
    <w:rsid w:val="00F34C0F"/>
    <w:rsid w:val="00F350A6"/>
    <w:rsid w:val="00F4054A"/>
    <w:rsid w:val="00F41F1B"/>
    <w:rsid w:val="00F4204D"/>
    <w:rsid w:val="00F43AFB"/>
    <w:rsid w:val="00F441C1"/>
    <w:rsid w:val="00F443EF"/>
    <w:rsid w:val="00F450D9"/>
    <w:rsid w:val="00F55133"/>
    <w:rsid w:val="00F55AD7"/>
    <w:rsid w:val="00F573AB"/>
    <w:rsid w:val="00F57669"/>
    <w:rsid w:val="00F61614"/>
    <w:rsid w:val="00F66203"/>
    <w:rsid w:val="00F673B7"/>
    <w:rsid w:val="00F70D0F"/>
    <w:rsid w:val="00F7461A"/>
    <w:rsid w:val="00F74BA0"/>
    <w:rsid w:val="00F757A9"/>
    <w:rsid w:val="00F75DD4"/>
    <w:rsid w:val="00F77ECC"/>
    <w:rsid w:val="00F8074D"/>
    <w:rsid w:val="00F80FB1"/>
    <w:rsid w:val="00F82BF3"/>
    <w:rsid w:val="00F82C6D"/>
    <w:rsid w:val="00F850E0"/>
    <w:rsid w:val="00F85BFA"/>
    <w:rsid w:val="00F8661F"/>
    <w:rsid w:val="00F86FB8"/>
    <w:rsid w:val="00F876B3"/>
    <w:rsid w:val="00F92776"/>
    <w:rsid w:val="00F96FD1"/>
    <w:rsid w:val="00F9709E"/>
    <w:rsid w:val="00FA0900"/>
    <w:rsid w:val="00FA1547"/>
    <w:rsid w:val="00FA19F8"/>
    <w:rsid w:val="00FA546D"/>
    <w:rsid w:val="00FA54A8"/>
    <w:rsid w:val="00FA6182"/>
    <w:rsid w:val="00FA6B5F"/>
    <w:rsid w:val="00FB12B8"/>
    <w:rsid w:val="00FB1D9C"/>
    <w:rsid w:val="00FB2071"/>
    <w:rsid w:val="00FB2449"/>
    <w:rsid w:val="00FB3EF2"/>
    <w:rsid w:val="00FB633E"/>
    <w:rsid w:val="00FB7664"/>
    <w:rsid w:val="00FC20B9"/>
    <w:rsid w:val="00FC2D66"/>
    <w:rsid w:val="00FC30C7"/>
    <w:rsid w:val="00FC3509"/>
    <w:rsid w:val="00FC4919"/>
    <w:rsid w:val="00FC4999"/>
    <w:rsid w:val="00FC49D0"/>
    <w:rsid w:val="00FD26C1"/>
    <w:rsid w:val="00FD4F59"/>
    <w:rsid w:val="00FD50E9"/>
    <w:rsid w:val="00FD5190"/>
    <w:rsid w:val="00FE2980"/>
    <w:rsid w:val="00FE3C2B"/>
    <w:rsid w:val="00FE3DCF"/>
    <w:rsid w:val="00FE4A31"/>
    <w:rsid w:val="00FE5DEC"/>
    <w:rsid w:val="00FF0E15"/>
    <w:rsid w:val="00FF37A1"/>
    <w:rsid w:val="00FF3DC6"/>
    <w:rsid w:val="00FF5010"/>
    <w:rsid w:val="00FF5259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4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50A32"/>
    <w:pPr>
      <w:keepNext/>
      <w:tabs>
        <w:tab w:val="left" w:pos="7410"/>
      </w:tabs>
      <w:spacing w:after="0" w:line="240" w:lineRule="auto"/>
      <w:jc w:val="center"/>
      <w:outlineLvl w:val="0"/>
    </w:pPr>
    <w:rPr>
      <w:rFonts w:ascii="Times New Roman" w:hAnsi="Times New Roman"/>
      <w:cap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50A3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50A32"/>
    <w:pPr>
      <w:keepNext/>
      <w:spacing w:before="240" w:after="60" w:line="240" w:lineRule="auto"/>
      <w:outlineLvl w:val="2"/>
    </w:pPr>
    <w:rPr>
      <w:rFonts w:ascii="Arial" w:eastAsia="Times New Roman" w:hAnsi="Arial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A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2566D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2566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B2566D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8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085B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0F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80F84"/>
    <w:rPr>
      <w:sz w:val="22"/>
      <w:szCs w:val="22"/>
      <w:lang w:eastAsia="en-US"/>
    </w:rPr>
  </w:style>
  <w:style w:type="paragraph" w:styleId="a7">
    <w:name w:val="footer"/>
    <w:basedOn w:val="a"/>
    <w:link w:val="a8"/>
    <w:unhideWhenUsed/>
    <w:rsid w:val="00880F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80F84"/>
    <w:rPr>
      <w:sz w:val="22"/>
      <w:szCs w:val="22"/>
      <w:lang w:eastAsia="en-US"/>
    </w:rPr>
  </w:style>
  <w:style w:type="paragraph" w:styleId="a9">
    <w:name w:val="Body Text Indent"/>
    <w:basedOn w:val="a"/>
    <w:link w:val="aa"/>
    <w:rsid w:val="00CF561D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rsid w:val="00CF561D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nhideWhenUsed/>
    <w:rsid w:val="00E50A32"/>
    <w:pPr>
      <w:spacing w:after="120"/>
    </w:pPr>
  </w:style>
  <w:style w:type="character" w:customStyle="1" w:styleId="ac">
    <w:name w:val="Основной текст Знак"/>
    <w:link w:val="ab"/>
    <w:rsid w:val="00E50A32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E50A32"/>
    <w:rPr>
      <w:rFonts w:ascii="Times New Roman" w:hAnsi="Times New Roman"/>
      <w:caps/>
      <w:sz w:val="28"/>
      <w:szCs w:val="28"/>
    </w:rPr>
  </w:style>
  <w:style w:type="character" w:customStyle="1" w:styleId="20">
    <w:name w:val="Заголовок 2 Знак"/>
    <w:link w:val="2"/>
    <w:rsid w:val="00E50A32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E50A32"/>
    <w:rPr>
      <w:rFonts w:ascii="Arial" w:eastAsia="Times New Roman" w:hAnsi="Arial"/>
      <w:b/>
      <w:sz w:val="26"/>
    </w:rPr>
  </w:style>
  <w:style w:type="paragraph" w:customStyle="1" w:styleId="ConsPlusNormal">
    <w:name w:val="ConsPlusNormal"/>
    <w:link w:val="ConsPlusNormal0"/>
    <w:uiPriority w:val="99"/>
    <w:rsid w:val="00E50A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50A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d">
    <w:name w:val="Title"/>
    <w:basedOn w:val="a"/>
    <w:link w:val="ae"/>
    <w:qFormat/>
    <w:rsid w:val="00E50A3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e">
    <w:name w:val="Название Знак"/>
    <w:link w:val="ad"/>
    <w:rsid w:val="00E50A32"/>
    <w:rPr>
      <w:rFonts w:ascii="Times New Roman" w:eastAsia="Times New Roman" w:hAnsi="Times New Roman"/>
      <w:b/>
      <w:sz w:val="24"/>
    </w:rPr>
  </w:style>
  <w:style w:type="numbering" w:customStyle="1" w:styleId="11">
    <w:name w:val="Нет списка1"/>
    <w:next w:val="a2"/>
    <w:semiHidden/>
    <w:unhideWhenUsed/>
    <w:rsid w:val="00E50A32"/>
  </w:style>
  <w:style w:type="paragraph" w:customStyle="1" w:styleId="ConsPlusNonformat">
    <w:name w:val="ConsPlusNonformat"/>
    <w:uiPriority w:val="99"/>
    <w:rsid w:val="00E50A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1"/>
    <w:uiPriority w:val="59"/>
    <w:rsid w:val="00E50A3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50A3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Замещающий текст1"/>
    <w:semiHidden/>
    <w:rsid w:val="00E50A32"/>
    <w:rPr>
      <w:rFonts w:cs="Times New Roman"/>
      <w:color w:val="808080"/>
    </w:rPr>
  </w:style>
  <w:style w:type="paragraph" w:customStyle="1" w:styleId="Default">
    <w:name w:val="Default"/>
    <w:rsid w:val="00E50A3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4">
    <w:name w:val="Без интервала1"/>
    <w:rsid w:val="00E50A32"/>
    <w:rPr>
      <w:rFonts w:ascii="Times New Roman" w:hAnsi="Times New Roman"/>
    </w:rPr>
  </w:style>
  <w:style w:type="character" w:styleId="af0">
    <w:name w:val="Hyperlink"/>
    <w:rsid w:val="00E50A32"/>
    <w:rPr>
      <w:rFonts w:cs="Times New Roman"/>
      <w:color w:val="0000FF"/>
      <w:u w:val="single"/>
    </w:rPr>
  </w:style>
  <w:style w:type="character" w:styleId="af1">
    <w:name w:val="page number"/>
    <w:rsid w:val="00E50A32"/>
    <w:rPr>
      <w:rFonts w:cs="Times New Roman"/>
    </w:rPr>
  </w:style>
  <w:style w:type="paragraph" w:styleId="af2">
    <w:name w:val="List Paragraph"/>
    <w:basedOn w:val="a"/>
    <w:uiPriority w:val="34"/>
    <w:qFormat/>
    <w:rsid w:val="00E50A32"/>
    <w:pPr>
      <w:ind w:left="720"/>
      <w:contextualSpacing/>
    </w:pPr>
    <w:rPr>
      <w:rFonts w:ascii="Cambria" w:hAnsi="Cambria"/>
      <w:lang w:val="en-US"/>
    </w:rPr>
  </w:style>
  <w:style w:type="paragraph" w:customStyle="1" w:styleId="ConsNormal">
    <w:name w:val="ConsNormal"/>
    <w:rsid w:val="00E50A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Heading">
    <w:name w:val="Heading"/>
    <w:uiPriority w:val="99"/>
    <w:rsid w:val="00E50A3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Nonformat">
    <w:name w:val="ConsNonformat"/>
    <w:rsid w:val="00E50A3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af3">
    <w:name w:val="Основной шрифт"/>
    <w:semiHidden/>
    <w:rsid w:val="00E50A32"/>
  </w:style>
  <w:style w:type="paragraph" w:customStyle="1" w:styleId="ConsPlusCell">
    <w:name w:val="ConsPlusCell"/>
    <w:uiPriority w:val="99"/>
    <w:rsid w:val="00E50A3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4">
    <w:name w:val="Normal (Web)"/>
    <w:basedOn w:val="a"/>
    <w:uiPriority w:val="99"/>
    <w:unhideWhenUsed/>
    <w:rsid w:val="00E50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rsid w:val="00E50A32"/>
    <w:rPr>
      <w:rFonts w:ascii="Cambria" w:hAnsi="Cambria"/>
      <w:sz w:val="20"/>
      <w:szCs w:val="20"/>
      <w:lang w:val="en-US"/>
    </w:rPr>
  </w:style>
  <w:style w:type="character" w:customStyle="1" w:styleId="af6">
    <w:name w:val="Текст сноски Знак"/>
    <w:link w:val="af5"/>
    <w:uiPriority w:val="99"/>
    <w:rsid w:val="00E50A32"/>
    <w:rPr>
      <w:rFonts w:ascii="Cambria" w:hAnsi="Cambria"/>
      <w:lang w:val="en-US" w:eastAsia="en-US"/>
    </w:rPr>
  </w:style>
  <w:style w:type="character" w:styleId="af7">
    <w:name w:val="footnote reference"/>
    <w:uiPriority w:val="99"/>
    <w:rsid w:val="00E50A32"/>
    <w:rPr>
      <w:rFonts w:cs="Times New Roman"/>
      <w:vertAlign w:val="superscript"/>
    </w:rPr>
  </w:style>
  <w:style w:type="character" w:styleId="af8">
    <w:name w:val="Strong"/>
    <w:qFormat/>
    <w:rsid w:val="00E50A32"/>
    <w:rPr>
      <w:b/>
      <w:bCs/>
    </w:rPr>
  </w:style>
  <w:style w:type="character" w:styleId="af9">
    <w:name w:val="endnote reference"/>
    <w:rsid w:val="00E50A32"/>
    <w:rPr>
      <w:vertAlign w:val="superscript"/>
    </w:rPr>
  </w:style>
  <w:style w:type="numbering" w:customStyle="1" w:styleId="21">
    <w:name w:val="Нет списка2"/>
    <w:next w:val="a2"/>
    <w:semiHidden/>
    <w:unhideWhenUsed/>
    <w:rsid w:val="00E50A32"/>
  </w:style>
  <w:style w:type="paragraph" w:customStyle="1" w:styleId="22">
    <w:name w:val="Абзац списка2"/>
    <w:basedOn w:val="a"/>
    <w:rsid w:val="00E50A3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Замещающий текст2"/>
    <w:semiHidden/>
    <w:rsid w:val="00E50A32"/>
    <w:rPr>
      <w:rFonts w:cs="Times New Roman"/>
      <w:color w:val="808080"/>
    </w:rPr>
  </w:style>
  <w:style w:type="paragraph" w:customStyle="1" w:styleId="24">
    <w:name w:val="Без интервала2"/>
    <w:rsid w:val="00E50A32"/>
    <w:rPr>
      <w:rFonts w:ascii="Times New Roman" w:hAnsi="Times New Roman"/>
    </w:rPr>
  </w:style>
  <w:style w:type="character" w:customStyle="1" w:styleId="15">
    <w:name w:val="Верхний колонтитул Знак1"/>
    <w:uiPriority w:val="99"/>
    <w:locked/>
    <w:rsid w:val="00E50A32"/>
    <w:rPr>
      <w:rFonts w:cs="Times New Roman"/>
    </w:rPr>
  </w:style>
  <w:style w:type="character" w:customStyle="1" w:styleId="70">
    <w:name w:val="Заголовок 7 Знак"/>
    <w:link w:val="7"/>
    <w:uiPriority w:val="9"/>
    <w:semiHidden/>
    <w:rsid w:val="00B2566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50">
    <w:name w:val="Заголовок 5 Знак"/>
    <w:link w:val="5"/>
    <w:rsid w:val="00B2566D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2566D"/>
    <w:rPr>
      <w:rFonts w:ascii="Times New Roman" w:eastAsia="Times New Roman" w:hAnsi="Times New Roman"/>
      <w:b/>
      <w:bCs/>
      <w:sz w:val="22"/>
      <w:szCs w:val="22"/>
      <w:lang w:eastAsia="ar-SA"/>
    </w:rPr>
  </w:style>
  <w:style w:type="numbering" w:customStyle="1" w:styleId="31">
    <w:name w:val="Нет списка3"/>
    <w:next w:val="a2"/>
    <w:semiHidden/>
    <w:rsid w:val="00B2566D"/>
  </w:style>
  <w:style w:type="character" w:customStyle="1" w:styleId="WW8Num3z1">
    <w:name w:val="WW8Num3z1"/>
    <w:rsid w:val="00B2566D"/>
    <w:rPr>
      <w:b/>
    </w:rPr>
  </w:style>
  <w:style w:type="character" w:customStyle="1" w:styleId="WW8Num4z0">
    <w:name w:val="WW8Num4z0"/>
    <w:rsid w:val="00B2566D"/>
    <w:rPr>
      <w:b/>
    </w:rPr>
  </w:style>
  <w:style w:type="character" w:customStyle="1" w:styleId="WW8Num5z0">
    <w:name w:val="WW8Num5z0"/>
    <w:rsid w:val="00B2566D"/>
    <w:rPr>
      <w:rFonts w:ascii="Times New Roman" w:hAnsi="Times New Roman"/>
      <w:b w:val="0"/>
      <w:i w:val="0"/>
      <w:sz w:val="28"/>
      <w:szCs w:val="28"/>
    </w:rPr>
  </w:style>
  <w:style w:type="character" w:customStyle="1" w:styleId="WW8Num7z0">
    <w:name w:val="WW8Num7z0"/>
    <w:rsid w:val="00B2566D"/>
    <w:rPr>
      <w:rFonts w:ascii="Symbol" w:hAnsi="Symbol"/>
    </w:rPr>
  </w:style>
  <w:style w:type="character" w:customStyle="1" w:styleId="Absatz-Standardschriftart">
    <w:name w:val="Absatz-Standardschriftart"/>
    <w:rsid w:val="00B2566D"/>
  </w:style>
  <w:style w:type="character" w:customStyle="1" w:styleId="WW8Num1z0">
    <w:name w:val="WW8Num1z0"/>
    <w:rsid w:val="00B2566D"/>
    <w:rPr>
      <w:b/>
      <w:bCs/>
    </w:rPr>
  </w:style>
  <w:style w:type="character" w:customStyle="1" w:styleId="WW8Num2z0">
    <w:name w:val="WW8Num2z0"/>
    <w:rsid w:val="00B2566D"/>
    <w:rPr>
      <w:rFonts w:ascii="Symbol" w:hAnsi="Symbol"/>
      <w:color w:val="auto"/>
    </w:rPr>
  </w:style>
  <w:style w:type="character" w:customStyle="1" w:styleId="WW8Num2z1">
    <w:name w:val="WW8Num2z1"/>
    <w:rsid w:val="00B2566D"/>
    <w:rPr>
      <w:rFonts w:ascii="Courier New" w:hAnsi="Courier New" w:cs="Courier New"/>
    </w:rPr>
  </w:style>
  <w:style w:type="character" w:customStyle="1" w:styleId="WW8Num2z2">
    <w:name w:val="WW8Num2z2"/>
    <w:rsid w:val="00B2566D"/>
    <w:rPr>
      <w:rFonts w:ascii="Wingdings" w:hAnsi="Wingdings"/>
    </w:rPr>
  </w:style>
  <w:style w:type="character" w:customStyle="1" w:styleId="WW8Num2z3">
    <w:name w:val="WW8Num2z3"/>
    <w:rsid w:val="00B2566D"/>
    <w:rPr>
      <w:rFonts w:ascii="Symbol" w:hAnsi="Symbol"/>
    </w:rPr>
  </w:style>
  <w:style w:type="character" w:customStyle="1" w:styleId="WW8Num5z1">
    <w:name w:val="WW8Num5z1"/>
    <w:rsid w:val="00B2566D"/>
    <w:rPr>
      <w:rFonts w:ascii="Courier New" w:hAnsi="Courier New" w:cs="Courier New"/>
    </w:rPr>
  </w:style>
  <w:style w:type="character" w:customStyle="1" w:styleId="WW8Num5z2">
    <w:name w:val="WW8Num5z2"/>
    <w:rsid w:val="00B2566D"/>
    <w:rPr>
      <w:rFonts w:ascii="Wingdings" w:hAnsi="Wingdings"/>
    </w:rPr>
  </w:style>
  <w:style w:type="character" w:customStyle="1" w:styleId="WW8Num5z3">
    <w:name w:val="WW8Num5z3"/>
    <w:rsid w:val="00B2566D"/>
    <w:rPr>
      <w:rFonts w:ascii="Symbol" w:hAnsi="Symbol"/>
    </w:rPr>
  </w:style>
  <w:style w:type="character" w:customStyle="1" w:styleId="WW8Num6z0">
    <w:name w:val="WW8Num6z0"/>
    <w:rsid w:val="00B2566D"/>
    <w:rPr>
      <w:rFonts w:ascii="Symbol" w:hAnsi="Symbol"/>
    </w:rPr>
  </w:style>
  <w:style w:type="character" w:customStyle="1" w:styleId="WW8Num6z1">
    <w:name w:val="WW8Num6z1"/>
    <w:rsid w:val="00B2566D"/>
    <w:rPr>
      <w:rFonts w:ascii="Courier New" w:hAnsi="Courier New" w:cs="Courier New"/>
    </w:rPr>
  </w:style>
  <w:style w:type="character" w:customStyle="1" w:styleId="WW8Num6z2">
    <w:name w:val="WW8Num6z2"/>
    <w:rsid w:val="00B2566D"/>
    <w:rPr>
      <w:rFonts w:ascii="Wingdings" w:hAnsi="Wingdings"/>
    </w:rPr>
  </w:style>
  <w:style w:type="character" w:customStyle="1" w:styleId="WW8Num9z0">
    <w:name w:val="WW8Num9z0"/>
    <w:rsid w:val="00B2566D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B2566D"/>
    <w:rPr>
      <w:rFonts w:ascii="Courier New" w:hAnsi="Courier New" w:cs="Courier New"/>
    </w:rPr>
  </w:style>
  <w:style w:type="character" w:customStyle="1" w:styleId="WW8Num9z2">
    <w:name w:val="WW8Num9z2"/>
    <w:rsid w:val="00B2566D"/>
    <w:rPr>
      <w:rFonts w:ascii="Wingdings" w:hAnsi="Wingdings"/>
    </w:rPr>
  </w:style>
  <w:style w:type="character" w:customStyle="1" w:styleId="WW8Num9z3">
    <w:name w:val="WW8Num9z3"/>
    <w:rsid w:val="00B2566D"/>
    <w:rPr>
      <w:rFonts w:ascii="Symbol" w:hAnsi="Symbol"/>
    </w:rPr>
  </w:style>
  <w:style w:type="character" w:customStyle="1" w:styleId="WW8Num11z1">
    <w:name w:val="WW8Num11z1"/>
    <w:rsid w:val="00B2566D"/>
    <w:rPr>
      <w:b w:val="0"/>
    </w:rPr>
  </w:style>
  <w:style w:type="character" w:customStyle="1" w:styleId="WW8Num13z0">
    <w:name w:val="WW8Num13z0"/>
    <w:rsid w:val="00B2566D"/>
    <w:rPr>
      <w:rFonts w:ascii="Times New Roman" w:hAnsi="Times New Roman"/>
    </w:rPr>
  </w:style>
  <w:style w:type="character" w:customStyle="1" w:styleId="WW8Num15z0">
    <w:name w:val="WW8Num15z0"/>
    <w:rsid w:val="00B2566D"/>
    <w:rPr>
      <w:b/>
    </w:rPr>
  </w:style>
  <w:style w:type="character" w:customStyle="1" w:styleId="WW8Num15z1">
    <w:name w:val="WW8Num15z1"/>
    <w:rsid w:val="00B2566D"/>
    <w:rPr>
      <w:rFonts w:ascii="Symbol" w:hAnsi="Symbol"/>
      <w:b/>
      <w:color w:val="auto"/>
    </w:rPr>
  </w:style>
  <w:style w:type="character" w:customStyle="1" w:styleId="WW8Num16z0">
    <w:name w:val="WW8Num16z0"/>
    <w:rsid w:val="00B2566D"/>
    <w:rPr>
      <w:rFonts w:ascii="TimesET" w:hAnsi="TimesET"/>
      <w:b w:val="0"/>
      <w:i w:val="0"/>
      <w:sz w:val="24"/>
    </w:rPr>
  </w:style>
  <w:style w:type="character" w:customStyle="1" w:styleId="WW8Num17z0">
    <w:name w:val="WW8Num17z0"/>
    <w:rsid w:val="00B2566D"/>
    <w:rPr>
      <w:rFonts w:ascii="Symbol" w:hAnsi="Symbol"/>
    </w:rPr>
  </w:style>
  <w:style w:type="character" w:customStyle="1" w:styleId="WW8Num17z1">
    <w:name w:val="WW8Num17z1"/>
    <w:rsid w:val="00B2566D"/>
    <w:rPr>
      <w:rFonts w:ascii="Courier New" w:hAnsi="Courier New" w:cs="Courier New"/>
    </w:rPr>
  </w:style>
  <w:style w:type="character" w:customStyle="1" w:styleId="WW8Num17z2">
    <w:name w:val="WW8Num17z2"/>
    <w:rsid w:val="00B2566D"/>
    <w:rPr>
      <w:rFonts w:ascii="Wingdings" w:hAnsi="Wingdings"/>
    </w:rPr>
  </w:style>
  <w:style w:type="character" w:customStyle="1" w:styleId="WW8Num21z1">
    <w:name w:val="WW8Num21z1"/>
    <w:rsid w:val="00B2566D"/>
    <w:rPr>
      <w:b/>
    </w:rPr>
  </w:style>
  <w:style w:type="character" w:customStyle="1" w:styleId="WW8Num22z0">
    <w:name w:val="WW8Num22z0"/>
    <w:rsid w:val="00B2566D"/>
    <w:rPr>
      <w:b/>
    </w:rPr>
  </w:style>
  <w:style w:type="character" w:customStyle="1" w:styleId="WW8Num27z0">
    <w:name w:val="WW8Num27z0"/>
    <w:rsid w:val="00B2566D"/>
    <w:rPr>
      <w:b/>
    </w:rPr>
  </w:style>
  <w:style w:type="character" w:customStyle="1" w:styleId="WW8Num28z0">
    <w:name w:val="WW8Num28z0"/>
    <w:rsid w:val="00B2566D"/>
    <w:rPr>
      <w:rFonts w:ascii="Wingdings" w:hAnsi="Wingdings"/>
    </w:rPr>
  </w:style>
  <w:style w:type="character" w:customStyle="1" w:styleId="WW8Num28z1">
    <w:name w:val="WW8Num28z1"/>
    <w:rsid w:val="00B2566D"/>
    <w:rPr>
      <w:rFonts w:ascii="Courier New" w:hAnsi="Courier New" w:cs="Courier New"/>
    </w:rPr>
  </w:style>
  <w:style w:type="character" w:customStyle="1" w:styleId="WW8Num28z3">
    <w:name w:val="WW8Num28z3"/>
    <w:rsid w:val="00B2566D"/>
    <w:rPr>
      <w:rFonts w:ascii="Symbol" w:hAnsi="Symbol"/>
    </w:rPr>
  </w:style>
  <w:style w:type="character" w:customStyle="1" w:styleId="WW8Num30z2">
    <w:name w:val="WW8Num30z2"/>
    <w:rsid w:val="00B2566D"/>
    <w:rPr>
      <w:b w:val="0"/>
    </w:rPr>
  </w:style>
  <w:style w:type="character" w:customStyle="1" w:styleId="WW8Num37z0">
    <w:name w:val="WW8Num37z0"/>
    <w:rsid w:val="00B2566D"/>
    <w:rPr>
      <w:b w:val="0"/>
    </w:rPr>
  </w:style>
  <w:style w:type="character" w:customStyle="1" w:styleId="WW8Num38z0">
    <w:name w:val="WW8Num38z0"/>
    <w:rsid w:val="00B2566D"/>
    <w:rPr>
      <w:rFonts w:ascii="Symbol" w:hAnsi="Symbol"/>
    </w:rPr>
  </w:style>
  <w:style w:type="character" w:customStyle="1" w:styleId="WW8Num38z1">
    <w:name w:val="WW8Num38z1"/>
    <w:rsid w:val="00B2566D"/>
    <w:rPr>
      <w:rFonts w:ascii="Courier New" w:hAnsi="Courier New" w:cs="Courier New"/>
    </w:rPr>
  </w:style>
  <w:style w:type="character" w:customStyle="1" w:styleId="WW8Num38z2">
    <w:name w:val="WW8Num38z2"/>
    <w:rsid w:val="00B2566D"/>
    <w:rPr>
      <w:rFonts w:ascii="Wingdings" w:hAnsi="Wingdings"/>
    </w:rPr>
  </w:style>
  <w:style w:type="character" w:customStyle="1" w:styleId="WW8Num39z0">
    <w:name w:val="WW8Num39z0"/>
    <w:rsid w:val="00B2566D"/>
    <w:rPr>
      <w:rFonts w:ascii="TimesET" w:hAnsi="TimesET"/>
      <w:b w:val="0"/>
      <w:i w:val="0"/>
      <w:sz w:val="24"/>
    </w:rPr>
  </w:style>
  <w:style w:type="character" w:customStyle="1" w:styleId="WW8Num39z1">
    <w:name w:val="WW8Num39z1"/>
    <w:rsid w:val="00B2566D"/>
    <w:rPr>
      <w:rFonts w:ascii="Times New Roman" w:hAnsi="Times New Roman"/>
      <w:b w:val="0"/>
      <w:i w:val="0"/>
      <w:sz w:val="28"/>
      <w:szCs w:val="28"/>
    </w:rPr>
  </w:style>
  <w:style w:type="character" w:customStyle="1" w:styleId="WW8Num43z0">
    <w:name w:val="WW8Num43z0"/>
    <w:rsid w:val="00B2566D"/>
    <w:rPr>
      <w:b/>
    </w:rPr>
  </w:style>
  <w:style w:type="character" w:customStyle="1" w:styleId="WW8Num43z2">
    <w:name w:val="WW8Num43z2"/>
    <w:rsid w:val="00B2566D"/>
    <w:rPr>
      <w:b w:val="0"/>
    </w:rPr>
  </w:style>
  <w:style w:type="character" w:customStyle="1" w:styleId="WW8Num44z0">
    <w:name w:val="WW8Num44z0"/>
    <w:rsid w:val="00B2566D"/>
    <w:rPr>
      <w:rFonts w:ascii="Symbol" w:hAnsi="Symbol"/>
    </w:rPr>
  </w:style>
  <w:style w:type="character" w:customStyle="1" w:styleId="WW8Num44z1">
    <w:name w:val="WW8Num44z1"/>
    <w:rsid w:val="00B2566D"/>
    <w:rPr>
      <w:rFonts w:ascii="Times New Roman" w:eastAsia="Times New Roman" w:hAnsi="Times New Roman" w:cs="Times New Roman"/>
    </w:rPr>
  </w:style>
  <w:style w:type="character" w:customStyle="1" w:styleId="WW8Num44z2">
    <w:name w:val="WW8Num44z2"/>
    <w:rsid w:val="00B2566D"/>
    <w:rPr>
      <w:rFonts w:ascii="Wingdings" w:hAnsi="Wingdings"/>
    </w:rPr>
  </w:style>
  <w:style w:type="character" w:customStyle="1" w:styleId="WW8Num44z4">
    <w:name w:val="WW8Num44z4"/>
    <w:rsid w:val="00B2566D"/>
    <w:rPr>
      <w:rFonts w:ascii="Courier New" w:hAnsi="Courier New" w:cs="Courier New"/>
    </w:rPr>
  </w:style>
  <w:style w:type="character" w:customStyle="1" w:styleId="WW8NumSt46z0">
    <w:name w:val="WW8NumSt46z0"/>
    <w:rsid w:val="00B2566D"/>
    <w:rPr>
      <w:b/>
    </w:rPr>
  </w:style>
  <w:style w:type="character" w:customStyle="1" w:styleId="16">
    <w:name w:val="Основной шрифт абзаца1"/>
    <w:rsid w:val="00B2566D"/>
  </w:style>
  <w:style w:type="character" w:customStyle="1" w:styleId="61">
    <w:name w:val="Знак Знак6"/>
    <w:rsid w:val="00B2566D"/>
    <w:rPr>
      <w:sz w:val="24"/>
      <w:szCs w:val="24"/>
    </w:rPr>
  </w:style>
  <w:style w:type="character" w:customStyle="1" w:styleId="41">
    <w:name w:val="Знак Знак4"/>
    <w:rsid w:val="00B2566D"/>
    <w:rPr>
      <w:sz w:val="16"/>
      <w:szCs w:val="16"/>
      <w:lang w:val="ru-RU" w:eastAsia="ar-SA" w:bidi="ar-SA"/>
    </w:rPr>
  </w:style>
  <w:style w:type="character" w:customStyle="1" w:styleId="32">
    <w:name w:val="Знак Знак3"/>
    <w:rsid w:val="00B2566D"/>
    <w:rPr>
      <w:sz w:val="24"/>
      <w:szCs w:val="24"/>
      <w:lang w:val="ru-RU" w:eastAsia="ar-SA" w:bidi="ar-SA"/>
    </w:rPr>
  </w:style>
  <w:style w:type="character" w:customStyle="1" w:styleId="51">
    <w:name w:val="Знак Знак5"/>
    <w:rsid w:val="00B2566D"/>
    <w:rPr>
      <w:sz w:val="16"/>
      <w:szCs w:val="16"/>
      <w:lang w:val="ru-RU" w:eastAsia="ar-SA" w:bidi="ar-SA"/>
    </w:rPr>
  </w:style>
  <w:style w:type="character" w:customStyle="1" w:styleId="25">
    <w:name w:val="Знак Знак2"/>
    <w:rsid w:val="00B2566D"/>
    <w:rPr>
      <w:sz w:val="24"/>
      <w:szCs w:val="24"/>
      <w:lang w:val="ru-RU" w:eastAsia="ar-SA" w:bidi="ar-SA"/>
    </w:rPr>
  </w:style>
  <w:style w:type="character" w:customStyle="1" w:styleId="17">
    <w:name w:val="Знак Знак1"/>
    <w:rsid w:val="00B2566D"/>
  </w:style>
  <w:style w:type="character" w:customStyle="1" w:styleId="afa">
    <w:name w:val="Знак Знак"/>
    <w:rsid w:val="00B2566D"/>
    <w:rPr>
      <w:rFonts w:ascii="Tahoma" w:hAnsi="Tahoma" w:cs="Tahoma"/>
      <w:sz w:val="16"/>
      <w:szCs w:val="16"/>
    </w:rPr>
  </w:style>
  <w:style w:type="paragraph" w:customStyle="1" w:styleId="afb">
    <w:name w:val="Заголовок"/>
    <w:basedOn w:val="a"/>
    <w:next w:val="ab"/>
    <w:rsid w:val="00B2566D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c">
    <w:name w:val="List"/>
    <w:basedOn w:val="ab"/>
    <w:rsid w:val="00B2566D"/>
    <w:pPr>
      <w:suppressAutoHyphens/>
      <w:spacing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18">
    <w:name w:val="Название1"/>
    <w:basedOn w:val="a"/>
    <w:rsid w:val="00B2566D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9">
    <w:name w:val="Указатель1"/>
    <w:basedOn w:val="a"/>
    <w:rsid w:val="00B2566D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afd">
    <w:name w:val="текст"/>
    <w:rsid w:val="00B2566D"/>
    <w:pPr>
      <w:suppressAutoHyphens/>
      <w:autoSpaceDE w:val="0"/>
      <w:jc w:val="both"/>
    </w:pPr>
    <w:rPr>
      <w:rFonts w:ascii="SchoolBookC" w:eastAsia="Arial" w:hAnsi="SchoolBookC" w:cs="Verdana"/>
      <w:color w:val="000000"/>
      <w:sz w:val="24"/>
      <w:szCs w:val="24"/>
      <w:lang w:eastAsia="ar-SA"/>
    </w:rPr>
  </w:style>
  <w:style w:type="paragraph" w:customStyle="1" w:styleId="1a">
    <w:name w:val="Обычный1"/>
    <w:rsid w:val="00B2566D"/>
    <w:pPr>
      <w:suppressAutoHyphens/>
      <w:spacing w:before="100" w:after="100"/>
    </w:pPr>
    <w:rPr>
      <w:rFonts w:ascii="Times New Roman" w:eastAsia="Arial" w:hAnsi="Times New Roman"/>
      <w:sz w:val="24"/>
      <w:lang w:eastAsia="ar-SA"/>
    </w:rPr>
  </w:style>
  <w:style w:type="paragraph" w:customStyle="1" w:styleId="1b">
    <w:name w:val="Текст1"/>
    <w:basedOn w:val="a"/>
    <w:rsid w:val="00B256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Таблицы (моноширинный)"/>
    <w:basedOn w:val="a"/>
    <w:next w:val="a"/>
    <w:rsid w:val="00B2566D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">
    <w:name w:val="Стиль текста"/>
    <w:basedOn w:val="ab"/>
    <w:rsid w:val="00B2566D"/>
    <w:pPr>
      <w:keepLines/>
      <w:suppressAutoHyphens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0">
    <w:name w:val="Знак Знак Знак Знак"/>
    <w:basedOn w:val="a"/>
    <w:rsid w:val="00B2566D"/>
    <w:pPr>
      <w:suppressAutoHyphens/>
      <w:spacing w:after="160" w:line="240" w:lineRule="exact"/>
    </w:pPr>
    <w:rPr>
      <w:rFonts w:ascii="Verdana" w:eastAsia="Times New Roman" w:hAnsi="Verdana"/>
      <w:sz w:val="24"/>
      <w:szCs w:val="24"/>
      <w:lang w:val="en-US" w:eastAsia="ar-SA"/>
    </w:rPr>
  </w:style>
  <w:style w:type="paragraph" w:customStyle="1" w:styleId="210">
    <w:name w:val="Основной текст 21"/>
    <w:basedOn w:val="a"/>
    <w:rsid w:val="00B2566D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B2566D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10">
    <w:name w:val="заголовок 11"/>
    <w:basedOn w:val="a"/>
    <w:next w:val="a"/>
    <w:rsid w:val="00B2566D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B2566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B2566D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f1">
    <w:name w:val="No Spacing"/>
    <w:qFormat/>
    <w:rsid w:val="00B2566D"/>
    <w:pPr>
      <w:suppressAutoHyphens/>
    </w:pPr>
    <w:rPr>
      <w:sz w:val="22"/>
      <w:szCs w:val="22"/>
      <w:lang w:eastAsia="ar-SA"/>
    </w:rPr>
  </w:style>
  <w:style w:type="paragraph" w:customStyle="1" w:styleId="26">
    <w:name w:val="Текст2"/>
    <w:basedOn w:val="a"/>
    <w:rsid w:val="00B256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f2">
    <w:name w:val="Subtitle"/>
    <w:basedOn w:val="afb"/>
    <w:next w:val="ab"/>
    <w:link w:val="aff3"/>
    <w:qFormat/>
    <w:rsid w:val="00B2566D"/>
    <w:pPr>
      <w:jc w:val="center"/>
    </w:pPr>
    <w:rPr>
      <w:i/>
      <w:iCs/>
    </w:rPr>
  </w:style>
  <w:style w:type="character" w:customStyle="1" w:styleId="aff3">
    <w:name w:val="Подзаголовок Знак"/>
    <w:link w:val="aff2"/>
    <w:rsid w:val="00B2566D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customStyle="1" w:styleId="aff4">
    <w:name w:val="Знак Знак Знак Знак"/>
    <w:basedOn w:val="a"/>
    <w:rsid w:val="00B2566D"/>
    <w:pPr>
      <w:suppressAutoHyphens/>
      <w:spacing w:before="280" w:after="280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1c">
    <w:name w:val="Обычный1"/>
    <w:basedOn w:val="a"/>
    <w:rsid w:val="00B2566D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5">
    <w:name w:val="Текст документа"/>
    <w:basedOn w:val="a"/>
    <w:rsid w:val="00B2566D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d">
    <w:name w:val="Схема документа1"/>
    <w:basedOn w:val="a"/>
    <w:rsid w:val="00B2566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6">
    <w:name w:val="Содержимое таблицы"/>
    <w:basedOn w:val="a"/>
    <w:rsid w:val="00B2566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7">
    <w:name w:val="Заголовок таблицы"/>
    <w:basedOn w:val="aff6"/>
    <w:rsid w:val="00B2566D"/>
    <w:pPr>
      <w:jc w:val="center"/>
    </w:pPr>
    <w:rPr>
      <w:b/>
      <w:bCs/>
    </w:rPr>
  </w:style>
  <w:style w:type="character" w:styleId="aff8">
    <w:name w:val="FollowedHyperlink"/>
    <w:uiPriority w:val="99"/>
    <w:semiHidden/>
    <w:unhideWhenUsed/>
    <w:rsid w:val="002416BA"/>
    <w:rPr>
      <w:color w:val="800080"/>
      <w:u w:val="single"/>
    </w:rPr>
  </w:style>
  <w:style w:type="paragraph" w:customStyle="1" w:styleId="font5">
    <w:name w:val="font5"/>
    <w:basedOn w:val="a"/>
    <w:rsid w:val="002416B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u w:val="single"/>
      <w:lang w:eastAsia="ru-RU"/>
    </w:rPr>
  </w:style>
  <w:style w:type="paragraph" w:customStyle="1" w:styleId="xl67">
    <w:name w:val="xl6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2416B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1">
    <w:name w:val="xl71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2">
    <w:name w:val="xl72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5">
    <w:name w:val="xl7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6">
    <w:name w:val="xl76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7">
    <w:name w:val="xl77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2416B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79">
    <w:name w:val="xl79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0">
    <w:name w:val="xl80"/>
    <w:basedOn w:val="a"/>
    <w:rsid w:val="002416B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1">
    <w:name w:val="xl8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2">
    <w:name w:val="xl82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3">
    <w:name w:val="xl83"/>
    <w:basedOn w:val="a"/>
    <w:rsid w:val="002416B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4">
    <w:name w:val="xl84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5">
    <w:name w:val="xl85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6">
    <w:name w:val="xl86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7">
    <w:name w:val="xl8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8">
    <w:name w:val="xl88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2416B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0">
    <w:name w:val="xl90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1">
    <w:name w:val="xl91"/>
    <w:basedOn w:val="a"/>
    <w:rsid w:val="002416BA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2">
    <w:name w:val="xl92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93">
    <w:name w:val="xl93"/>
    <w:basedOn w:val="a"/>
    <w:rsid w:val="002416B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4">
    <w:name w:val="xl94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5">
    <w:name w:val="xl95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6">
    <w:name w:val="xl96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7">
    <w:name w:val="xl97"/>
    <w:basedOn w:val="a"/>
    <w:rsid w:val="002416BA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8">
    <w:name w:val="xl98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9">
    <w:name w:val="xl99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0">
    <w:name w:val="xl100"/>
    <w:basedOn w:val="a"/>
    <w:rsid w:val="002416BA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1">
    <w:name w:val="xl101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2">
    <w:name w:val="xl102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3">
    <w:name w:val="xl103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4">
    <w:name w:val="xl104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5">
    <w:name w:val="xl10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6">
    <w:name w:val="xl106"/>
    <w:basedOn w:val="a"/>
    <w:rsid w:val="002416BA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7">
    <w:name w:val="xl107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8">
    <w:name w:val="xl10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9">
    <w:name w:val="xl109"/>
    <w:basedOn w:val="a"/>
    <w:rsid w:val="002416BA"/>
    <w:pPr>
      <w:pBdr>
        <w:top w:val="double" w:sz="6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0">
    <w:name w:val="xl110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1">
    <w:name w:val="xl111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2">
    <w:name w:val="xl112"/>
    <w:basedOn w:val="a"/>
    <w:rsid w:val="002416BA"/>
    <w:pPr>
      <w:pBdr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3">
    <w:name w:val="xl113"/>
    <w:basedOn w:val="a"/>
    <w:rsid w:val="002416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4">
    <w:name w:val="xl114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5">
    <w:name w:val="xl115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6">
    <w:name w:val="xl116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7">
    <w:name w:val="xl117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8">
    <w:name w:val="xl118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9">
    <w:name w:val="xl119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20">
    <w:name w:val="xl120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1">
    <w:name w:val="xl121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2">
    <w:name w:val="xl122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3">
    <w:name w:val="xl123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4">
    <w:name w:val="xl124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5">
    <w:name w:val="xl125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6">
    <w:name w:val="xl126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7">
    <w:name w:val="xl127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paragraph" w:customStyle="1" w:styleId="xl128">
    <w:name w:val="xl128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9">
    <w:name w:val="xl129"/>
    <w:basedOn w:val="a"/>
    <w:rsid w:val="002416BA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0">
    <w:name w:val="xl130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1">
    <w:name w:val="xl131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2">
    <w:name w:val="xl132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3">
    <w:name w:val="xl133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4">
    <w:name w:val="xl134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5">
    <w:name w:val="xl135"/>
    <w:basedOn w:val="a"/>
    <w:rsid w:val="00241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6">
    <w:name w:val="xl136"/>
    <w:basedOn w:val="a"/>
    <w:rsid w:val="002416B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7">
    <w:name w:val="xl137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8">
    <w:name w:val="xl138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9">
    <w:name w:val="xl139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40">
    <w:name w:val="xl140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1">
    <w:name w:val="xl14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416B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3">
    <w:name w:val="xl143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3399"/>
      <w:sz w:val="24"/>
      <w:szCs w:val="24"/>
      <w:lang w:eastAsia="ru-RU"/>
    </w:rPr>
  </w:style>
  <w:style w:type="paragraph" w:customStyle="1" w:styleId="xl144">
    <w:name w:val="xl14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416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7">
    <w:name w:val="xl147"/>
    <w:basedOn w:val="a"/>
    <w:rsid w:val="002416B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8">
    <w:name w:val="xl148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9">
    <w:name w:val="xl149"/>
    <w:basedOn w:val="a"/>
    <w:rsid w:val="002416B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0">
    <w:name w:val="xl150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1">
    <w:name w:val="xl15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2">
    <w:name w:val="xl152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3">
    <w:name w:val="xl153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4">
    <w:name w:val="xl154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5">
    <w:name w:val="xl155"/>
    <w:basedOn w:val="a"/>
    <w:rsid w:val="00241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6">
    <w:name w:val="xl156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7">
    <w:name w:val="xl15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1">
    <w:name w:val="xl161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2">
    <w:name w:val="xl162"/>
    <w:basedOn w:val="a"/>
    <w:rsid w:val="002416BA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3">
    <w:name w:val="xl163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4">
    <w:name w:val="xl164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5">
    <w:name w:val="xl165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7">
    <w:name w:val="xl167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8">
    <w:name w:val="xl168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9">
    <w:name w:val="xl169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0">
    <w:name w:val="xl170"/>
    <w:basedOn w:val="a"/>
    <w:rsid w:val="002416BA"/>
    <w:pPr>
      <w:pBdr>
        <w:top w:val="single" w:sz="8" w:space="0" w:color="auto"/>
        <w:left w:val="single" w:sz="8" w:space="31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1300" w:firstLine="13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1">
    <w:name w:val="xl171"/>
    <w:basedOn w:val="a"/>
    <w:rsid w:val="002416BA"/>
    <w:pPr>
      <w:pBdr>
        <w:top w:val="single" w:sz="8" w:space="0" w:color="auto"/>
        <w:left w:val="single" w:sz="8" w:space="31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1300" w:firstLine="13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2">
    <w:name w:val="xl172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3">
    <w:name w:val="xl173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4">
    <w:name w:val="xl17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6">
    <w:name w:val="xl176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7">
    <w:name w:val="xl177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8">
    <w:name w:val="xl17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9">
    <w:name w:val="xl179"/>
    <w:basedOn w:val="a"/>
    <w:rsid w:val="002416BA"/>
    <w:pPr>
      <w:pBdr>
        <w:top w:val="double" w:sz="6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80">
    <w:name w:val="xl180"/>
    <w:basedOn w:val="a"/>
    <w:rsid w:val="002416BA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81">
    <w:name w:val="xl181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2">
    <w:name w:val="xl182"/>
    <w:basedOn w:val="a"/>
    <w:rsid w:val="002416B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3">
    <w:name w:val="xl183"/>
    <w:basedOn w:val="a"/>
    <w:rsid w:val="002416B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4">
    <w:name w:val="xl18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5">
    <w:name w:val="xl18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6">
    <w:name w:val="xl186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7">
    <w:name w:val="xl187"/>
    <w:basedOn w:val="a"/>
    <w:rsid w:val="002416BA"/>
    <w:pPr>
      <w:pBdr>
        <w:top w:val="single" w:sz="4" w:space="0" w:color="auto"/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8">
    <w:name w:val="xl188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9">
    <w:name w:val="xl189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0">
    <w:name w:val="xl190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1">
    <w:name w:val="xl191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2">
    <w:name w:val="xl192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3">
    <w:name w:val="xl193"/>
    <w:basedOn w:val="a"/>
    <w:rsid w:val="002416BA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4">
    <w:name w:val="xl194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3366"/>
      <w:sz w:val="24"/>
      <w:szCs w:val="24"/>
      <w:lang w:eastAsia="ru-RU"/>
    </w:rPr>
  </w:style>
  <w:style w:type="paragraph" w:customStyle="1" w:styleId="xl195">
    <w:name w:val="xl195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6">
    <w:name w:val="xl196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7">
    <w:name w:val="xl197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8">
    <w:name w:val="xl19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9">
    <w:name w:val="xl199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0">
    <w:name w:val="xl200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1">
    <w:name w:val="xl201"/>
    <w:basedOn w:val="a"/>
    <w:rsid w:val="002416BA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2">
    <w:name w:val="xl202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3">
    <w:name w:val="xl203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4">
    <w:name w:val="xl204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5">
    <w:name w:val="xl205"/>
    <w:basedOn w:val="a"/>
    <w:rsid w:val="002416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6">
    <w:name w:val="xl206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7">
    <w:name w:val="xl207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8">
    <w:name w:val="xl208"/>
    <w:basedOn w:val="a"/>
    <w:rsid w:val="002416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9">
    <w:name w:val="xl209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10">
    <w:name w:val="xl210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1e">
    <w:name w:val="1"/>
    <w:basedOn w:val="a"/>
    <w:rsid w:val="003F4C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3">
    <w:name w:val="Без интервала3"/>
    <w:rsid w:val="00810D21"/>
    <w:rPr>
      <w:rFonts w:eastAsia="Times New Roman" w:cs="Calibri"/>
      <w:sz w:val="22"/>
      <w:szCs w:val="22"/>
    </w:rPr>
  </w:style>
  <w:style w:type="paragraph" w:styleId="27">
    <w:name w:val="Body Text Indent 2"/>
    <w:basedOn w:val="a"/>
    <w:link w:val="28"/>
    <w:uiPriority w:val="99"/>
    <w:semiHidden/>
    <w:unhideWhenUsed/>
    <w:rsid w:val="00D03A44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semiHidden/>
    <w:rsid w:val="00D03A44"/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EE16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9">
    <w:name w:val="Знак Знак Знак Знак Знак Знак Знак Знак Знак Знак"/>
    <w:basedOn w:val="a"/>
    <w:rsid w:val="0015113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TableGrid">
    <w:name w:val="TableGrid"/>
    <w:rsid w:val="00813BF7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D2A2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table" w:customStyle="1" w:styleId="TableGrid1">
    <w:name w:val="TableGrid1"/>
    <w:rsid w:val="006D2A2A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A084D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90507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0">
    <w:name w:val="ConsPlusNormal Знак"/>
    <w:link w:val="ConsPlusNormal"/>
    <w:uiPriority w:val="99"/>
    <w:rsid w:val="001919EC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4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50A32"/>
    <w:pPr>
      <w:keepNext/>
      <w:tabs>
        <w:tab w:val="left" w:pos="7410"/>
      </w:tabs>
      <w:spacing w:after="0" w:line="240" w:lineRule="auto"/>
      <w:jc w:val="center"/>
      <w:outlineLvl w:val="0"/>
    </w:pPr>
    <w:rPr>
      <w:rFonts w:ascii="Times New Roman" w:hAnsi="Times New Roman"/>
      <w:cap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50A3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50A32"/>
    <w:pPr>
      <w:keepNext/>
      <w:spacing w:before="240" w:after="60" w:line="240" w:lineRule="auto"/>
      <w:outlineLvl w:val="2"/>
    </w:pPr>
    <w:rPr>
      <w:rFonts w:ascii="Arial" w:eastAsia="Times New Roman" w:hAnsi="Arial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A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2566D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2566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B2566D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8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085B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0F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80F84"/>
    <w:rPr>
      <w:sz w:val="22"/>
      <w:szCs w:val="22"/>
      <w:lang w:eastAsia="en-US"/>
    </w:rPr>
  </w:style>
  <w:style w:type="paragraph" w:styleId="a7">
    <w:name w:val="footer"/>
    <w:basedOn w:val="a"/>
    <w:link w:val="a8"/>
    <w:unhideWhenUsed/>
    <w:rsid w:val="00880F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80F84"/>
    <w:rPr>
      <w:sz w:val="22"/>
      <w:szCs w:val="22"/>
      <w:lang w:eastAsia="en-US"/>
    </w:rPr>
  </w:style>
  <w:style w:type="paragraph" w:styleId="a9">
    <w:name w:val="Body Text Indent"/>
    <w:basedOn w:val="a"/>
    <w:link w:val="aa"/>
    <w:rsid w:val="00CF561D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rsid w:val="00CF561D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nhideWhenUsed/>
    <w:rsid w:val="00E50A32"/>
    <w:pPr>
      <w:spacing w:after="120"/>
    </w:pPr>
  </w:style>
  <w:style w:type="character" w:customStyle="1" w:styleId="ac">
    <w:name w:val="Основной текст Знак"/>
    <w:link w:val="ab"/>
    <w:rsid w:val="00E50A32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E50A32"/>
    <w:rPr>
      <w:rFonts w:ascii="Times New Roman" w:hAnsi="Times New Roman"/>
      <w:caps/>
      <w:sz w:val="28"/>
      <w:szCs w:val="28"/>
    </w:rPr>
  </w:style>
  <w:style w:type="character" w:customStyle="1" w:styleId="20">
    <w:name w:val="Заголовок 2 Знак"/>
    <w:link w:val="2"/>
    <w:rsid w:val="00E50A32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E50A32"/>
    <w:rPr>
      <w:rFonts w:ascii="Arial" w:eastAsia="Times New Roman" w:hAnsi="Arial"/>
      <w:b/>
      <w:sz w:val="26"/>
    </w:rPr>
  </w:style>
  <w:style w:type="paragraph" w:customStyle="1" w:styleId="ConsPlusNormal">
    <w:name w:val="ConsPlusNormal"/>
    <w:link w:val="ConsPlusNormal0"/>
    <w:uiPriority w:val="99"/>
    <w:rsid w:val="00E50A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50A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d">
    <w:name w:val="Title"/>
    <w:basedOn w:val="a"/>
    <w:link w:val="ae"/>
    <w:qFormat/>
    <w:rsid w:val="00E50A3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e">
    <w:name w:val="Название Знак"/>
    <w:link w:val="ad"/>
    <w:rsid w:val="00E50A32"/>
    <w:rPr>
      <w:rFonts w:ascii="Times New Roman" w:eastAsia="Times New Roman" w:hAnsi="Times New Roman"/>
      <w:b/>
      <w:sz w:val="24"/>
    </w:rPr>
  </w:style>
  <w:style w:type="numbering" w:customStyle="1" w:styleId="11">
    <w:name w:val="Нет списка1"/>
    <w:next w:val="a2"/>
    <w:semiHidden/>
    <w:unhideWhenUsed/>
    <w:rsid w:val="00E50A32"/>
  </w:style>
  <w:style w:type="paragraph" w:customStyle="1" w:styleId="ConsPlusNonformat">
    <w:name w:val="ConsPlusNonformat"/>
    <w:uiPriority w:val="99"/>
    <w:rsid w:val="00E50A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1"/>
    <w:uiPriority w:val="59"/>
    <w:rsid w:val="00E50A3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50A3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Замещающий текст1"/>
    <w:semiHidden/>
    <w:rsid w:val="00E50A32"/>
    <w:rPr>
      <w:rFonts w:cs="Times New Roman"/>
      <w:color w:val="808080"/>
    </w:rPr>
  </w:style>
  <w:style w:type="paragraph" w:customStyle="1" w:styleId="Default">
    <w:name w:val="Default"/>
    <w:rsid w:val="00E50A3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4">
    <w:name w:val="Без интервала1"/>
    <w:rsid w:val="00E50A32"/>
    <w:rPr>
      <w:rFonts w:ascii="Times New Roman" w:hAnsi="Times New Roman"/>
    </w:rPr>
  </w:style>
  <w:style w:type="character" w:styleId="af0">
    <w:name w:val="Hyperlink"/>
    <w:rsid w:val="00E50A32"/>
    <w:rPr>
      <w:rFonts w:cs="Times New Roman"/>
      <w:color w:val="0000FF"/>
      <w:u w:val="single"/>
    </w:rPr>
  </w:style>
  <w:style w:type="character" w:styleId="af1">
    <w:name w:val="page number"/>
    <w:rsid w:val="00E50A32"/>
    <w:rPr>
      <w:rFonts w:cs="Times New Roman"/>
    </w:rPr>
  </w:style>
  <w:style w:type="paragraph" w:styleId="af2">
    <w:name w:val="List Paragraph"/>
    <w:basedOn w:val="a"/>
    <w:uiPriority w:val="34"/>
    <w:qFormat/>
    <w:rsid w:val="00E50A32"/>
    <w:pPr>
      <w:ind w:left="720"/>
      <w:contextualSpacing/>
    </w:pPr>
    <w:rPr>
      <w:rFonts w:ascii="Cambria" w:hAnsi="Cambria"/>
      <w:lang w:val="en-US"/>
    </w:rPr>
  </w:style>
  <w:style w:type="paragraph" w:customStyle="1" w:styleId="ConsNormal">
    <w:name w:val="ConsNormal"/>
    <w:rsid w:val="00E50A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Heading">
    <w:name w:val="Heading"/>
    <w:uiPriority w:val="99"/>
    <w:rsid w:val="00E50A3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Nonformat">
    <w:name w:val="ConsNonformat"/>
    <w:rsid w:val="00E50A3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af3">
    <w:name w:val="Основной шрифт"/>
    <w:semiHidden/>
    <w:rsid w:val="00E50A32"/>
  </w:style>
  <w:style w:type="paragraph" w:customStyle="1" w:styleId="ConsPlusCell">
    <w:name w:val="ConsPlusCell"/>
    <w:uiPriority w:val="99"/>
    <w:rsid w:val="00E50A3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4">
    <w:name w:val="Normal (Web)"/>
    <w:basedOn w:val="a"/>
    <w:uiPriority w:val="99"/>
    <w:unhideWhenUsed/>
    <w:rsid w:val="00E50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rsid w:val="00E50A32"/>
    <w:rPr>
      <w:rFonts w:ascii="Cambria" w:hAnsi="Cambria"/>
      <w:sz w:val="20"/>
      <w:szCs w:val="20"/>
      <w:lang w:val="en-US"/>
    </w:rPr>
  </w:style>
  <w:style w:type="character" w:customStyle="1" w:styleId="af6">
    <w:name w:val="Текст сноски Знак"/>
    <w:link w:val="af5"/>
    <w:uiPriority w:val="99"/>
    <w:rsid w:val="00E50A32"/>
    <w:rPr>
      <w:rFonts w:ascii="Cambria" w:hAnsi="Cambria"/>
      <w:lang w:val="en-US" w:eastAsia="en-US"/>
    </w:rPr>
  </w:style>
  <w:style w:type="character" w:styleId="af7">
    <w:name w:val="footnote reference"/>
    <w:uiPriority w:val="99"/>
    <w:rsid w:val="00E50A32"/>
    <w:rPr>
      <w:rFonts w:cs="Times New Roman"/>
      <w:vertAlign w:val="superscript"/>
    </w:rPr>
  </w:style>
  <w:style w:type="character" w:styleId="af8">
    <w:name w:val="Strong"/>
    <w:qFormat/>
    <w:rsid w:val="00E50A32"/>
    <w:rPr>
      <w:b/>
      <w:bCs/>
    </w:rPr>
  </w:style>
  <w:style w:type="character" w:styleId="af9">
    <w:name w:val="endnote reference"/>
    <w:rsid w:val="00E50A32"/>
    <w:rPr>
      <w:vertAlign w:val="superscript"/>
    </w:rPr>
  </w:style>
  <w:style w:type="numbering" w:customStyle="1" w:styleId="21">
    <w:name w:val="Нет списка2"/>
    <w:next w:val="a2"/>
    <w:semiHidden/>
    <w:unhideWhenUsed/>
    <w:rsid w:val="00E50A32"/>
  </w:style>
  <w:style w:type="paragraph" w:customStyle="1" w:styleId="22">
    <w:name w:val="Абзац списка2"/>
    <w:basedOn w:val="a"/>
    <w:rsid w:val="00E50A3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Замещающий текст2"/>
    <w:semiHidden/>
    <w:rsid w:val="00E50A32"/>
    <w:rPr>
      <w:rFonts w:cs="Times New Roman"/>
      <w:color w:val="808080"/>
    </w:rPr>
  </w:style>
  <w:style w:type="paragraph" w:customStyle="1" w:styleId="24">
    <w:name w:val="Без интервала2"/>
    <w:rsid w:val="00E50A32"/>
    <w:rPr>
      <w:rFonts w:ascii="Times New Roman" w:hAnsi="Times New Roman"/>
    </w:rPr>
  </w:style>
  <w:style w:type="character" w:customStyle="1" w:styleId="15">
    <w:name w:val="Верхний колонтитул Знак1"/>
    <w:uiPriority w:val="99"/>
    <w:locked/>
    <w:rsid w:val="00E50A32"/>
    <w:rPr>
      <w:rFonts w:cs="Times New Roman"/>
    </w:rPr>
  </w:style>
  <w:style w:type="character" w:customStyle="1" w:styleId="70">
    <w:name w:val="Заголовок 7 Знак"/>
    <w:link w:val="7"/>
    <w:uiPriority w:val="9"/>
    <w:semiHidden/>
    <w:rsid w:val="00B2566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50">
    <w:name w:val="Заголовок 5 Знак"/>
    <w:link w:val="5"/>
    <w:rsid w:val="00B2566D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2566D"/>
    <w:rPr>
      <w:rFonts w:ascii="Times New Roman" w:eastAsia="Times New Roman" w:hAnsi="Times New Roman"/>
      <w:b/>
      <w:bCs/>
      <w:sz w:val="22"/>
      <w:szCs w:val="22"/>
      <w:lang w:eastAsia="ar-SA"/>
    </w:rPr>
  </w:style>
  <w:style w:type="numbering" w:customStyle="1" w:styleId="31">
    <w:name w:val="Нет списка3"/>
    <w:next w:val="a2"/>
    <w:semiHidden/>
    <w:rsid w:val="00B2566D"/>
  </w:style>
  <w:style w:type="character" w:customStyle="1" w:styleId="WW8Num3z1">
    <w:name w:val="WW8Num3z1"/>
    <w:rsid w:val="00B2566D"/>
    <w:rPr>
      <w:b/>
    </w:rPr>
  </w:style>
  <w:style w:type="character" w:customStyle="1" w:styleId="WW8Num4z0">
    <w:name w:val="WW8Num4z0"/>
    <w:rsid w:val="00B2566D"/>
    <w:rPr>
      <w:b/>
    </w:rPr>
  </w:style>
  <w:style w:type="character" w:customStyle="1" w:styleId="WW8Num5z0">
    <w:name w:val="WW8Num5z0"/>
    <w:rsid w:val="00B2566D"/>
    <w:rPr>
      <w:rFonts w:ascii="Times New Roman" w:hAnsi="Times New Roman"/>
      <w:b w:val="0"/>
      <w:i w:val="0"/>
      <w:sz w:val="28"/>
      <w:szCs w:val="28"/>
    </w:rPr>
  </w:style>
  <w:style w:type="character" w:customStyle="1" w:styleId="WW8Num7z0">
    <w:name w:val="WW8Num7z0"/>
    <w:rsid w:val="00B2566D"/>
    <w:rPr>
      <w:rFonts w:ascii="Symbol" w:hAnsi="Symbol"/>
    </w:rPr>
  </w:style>
  <w:style w:type="character" w:customStyle="1" w:styleId="Absatz-Standardschriftart">
    <w:name w:val="Absatz-Standardschriftart"/>
    <w:rsid w:val="00B2566D"/>
  </w:style>
  <w:style w:type="character" w:customStyle="1" w:styleId="WW8Num1z0">
    <w:name w:val="WW8Num1z0"/>
    <w:rsid w:val="00B2566D"/>
    <w:rPr>
      <w:b/>
      <w:bCs/>
    </w:rPr>
  </w:style>
  <w:style w:type="character" w:customStyle="1" w:styleId="WW8Num2z0">
    <w:name w:val="WW8Num2z0"/>
    <w:rsid w:val="00B2566D"/>
    <w:rPr>
      <w:rFonts w:ascii="Symbol" w:hAnsi="Symbol"/>
      <w:color w:val="auto"/>
    </w:rPr>
  </w:style>
  <w:style w:type="character" w:customStyle="1" w:styleId="WW8Num2z1">
    <w:name w:val="WW8Num2z1"/>
    <w:rsid w:val="00B2566D"/>
    <w:rPr>
      <w:rFonts w:ascii="Courier New" w:hAnsi="Courier New" w:cs="Courier New"/>
    </w:rPr>
  </w:style>
  <w:style w:type="character" w:customStyle="1" w:styleId="WW8Num2z2">
    <w:name w:val="WW8Num2z2"/>
    <w:rsid w:val="00B2566D"/>
    <w:rPr>
      <w:rFonts w:ascii="Wingdings" w:hAnsi="Wingdings"/>
    </w:rPr>
  </w:style>
  <w:style w:type="character" w:customStyle="1" w:styleId="WW8Num2z3">
    <w:name w:val="WW8Num2z3"/>
    <w:rsid w:val="00B2566D"/>
    <w:rPr>
      <w:rFonts w:ascii="Symbol" w:hAnsi="Symbol"/>
    </w:rPr>
  </w:style>
  <w:style w:type="character" w:customStyle="1" w:styleId="WW8Num5z1">
    <w:name w:val="WW8Num5z1"/>
    <w:rsid w:val="00B2566D"/>
    <w:rPr>
      <w:rFonts w:ascii="Courier New" w:hAnsi="Courier New" w:cs="Courier New"/>
    </w:rPr>
  </w:style>
  <w:style w:type="character" w:customStyle="1" w:styleId="WW8Num5z2">
    <w:name w:val="WW8Num5z2"/>
    <w:rsid w:val="00B2566D"/>
    <w:rPr>
      <w:rFonts w:ascii="Wingdings" w:hAnsi="Wingdings"/>
    </w:rPr>
  </w:style>
  <w:style w:type="character" w:customStyle="1" w:styleId="WW8Num5z3">
    <w:name w:val="WW8Num5z3"/>
    <w:rsid w:val="00B2566D"/>
    <w:rPr>
      <w:rFonts w:ascii="Symbol" w:hAnsi="Symbol"/>
    </w:rPr>
  </w:style>
  <w:style w:type="character" w:customStyle="1" w:styleId="WW8Num6z0">
    <w:name w:val="WW8Num6z0"/>
    <w:rsid w:val="00B2566D"/>
    <w:rPr>
      <w:rFonts w:ascii="Symbol" w:hAnsi="Symbol"/>
    </w:rPr>
  </w:style>
  <w:style w:type="character" w:customStyle="1" w:styleId="WW8Num6z1">
    <w:name w:val="WW8Num6z1"/>
    <w:rsid w:val="00B2566D"/>
    <w:rPr>
      <w:rFonts w:ascii="Courier New" w:hAnsi="Courier New" w:cs="Courier New"/>
    </w:rPr>
  </w:style>
  <w:style w:type="character" w:customStyle="1" w:styleId="WW8Num6z2">
    <w:name w:val="WW8Num6z2"/>
    <w:rsid w:val="00B2566D"/>
    <w:rPr>
      <w:rFonts w:ascii="Wingdings" w:hAnsi="Wingdings"/>
    </w:rPr>
  </w:style>
  <w:style w:type="character" w:customStyle="1" w:styleId="WW8Num9z0">
    <w:name w:val="WW8Num9z0"/>
    <w:rsid w:val="00B2566D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B2566D"/>
    <w:rPr>
      <w:rFonts w:ascii="Courier New" w:hAnsi="Courier New" w:cs="Courier New"/>
    </w:rPr>
  </w:style>
  <w:style w:type="character" w:customStyle="1" w:styleId="WW8Num9z2">
    <w:name w:val="WW8Num9z2"/>
    <w:rsid w:val="00B2566D"/>
    <w:rPr>
      <w:rFonts w:ascii="Wingdings" w:hAnsi="Wingdings"/>
    </w:rPr>
  </w:style>
  <w:style w:type="character" w:customStyle="1" w:styleId="WW8Num9z3">
    <w:name w:val="WW8Num9z3"/>
    <w:rsid w:val="00B2566D"/>
    <w:rPr>
      <w:rFonts w:ascii="Symbol" w:hAnsi="Symbol"/>
    </w:rPr>
  </w:style>
  <w:style w:type="character" w:customStyle="1" w:styleId="WW8Num11z1">
    <w:name w:val="WW8Num11z1"/>
    <w:rsid w:val="00B2566D"/>
    <w:rPr>
      <w:b w:val="0"/>
    </w:rPr>
  </w:style>
  <w:style w:type="character" w:customStyle="1" w:styleId="WW8Num13z0">
    <w:name w:val="WW8Num13z0"/>
    <w:rsid w:val="00B2566D"/>
    <w:rPr>
      <w:rFonts w:ascii="Times New Roman" w:hAnsi="Times New Roman"/>
    </w:rPr>
  </w:style>
  <w:style w:type="character" w:customStyle="1" w:styleId="WW8Num15z0">
    <w:name w:val="WW8Num15z0"/>
    <w:rsid w:val="00B2566D"/>
    <w:rPr>
      <w:b/>
    </w:rPr>
  </w:style>
  <w:style w:type="character" w:customStyle="1" w:styleId="WW8Num15z1">
    <w:name w:val="WW8Num15z1"/>
    <w:rsid w:val="00B2566D"/>
    <w:rPr>
      <w:rFonts w:ascii="Symbol" w:hAnsi="Symbol"/>
      <w:b/>
      <w:color w:val="auto"/>
    </w:rPr>
  </w:style>
  <w:style w:type="character" w:customStyle="1" w:styleId="WW8Num16z0">
    <w:name w:val="WW8Num16z0"/>
    <w:rsid w:val="00B2566D"/>
    <w:rPr>
      <w:rFonts w:ascii="TimesET" w:hAnsi="TimesET"/>
      <w:b w:val="0"/>
      <w:i w:val="0"/>
      <w:sz w:val="24"/>
    </w:rPr>
  </w:style>
  <w:style w:type="character" w:customStyle="1" w:styleId="WW8Num17z0">
    <w:name w:val="WW8Num17z0"/>
    <w:rsid w:val="00B2566D"/>
    <w:rPr>
      <w:rFonts w:ascii="Symbol" w:hAnsi="Symbol"/>
    </w:rPr>
  </w:style>
  <w:style w:type="character" w:customStyle="1" w:styleId="WW8Num17z1">
    <w:name w:val="WW8Num17z1"/>
    <w:rsid w:val="00B2566D"/>
    <w:rPr>
      <w:rFonts w:ascii="Courier New" w:hAnsi="Courier New" w:cs="Courier New"/>
    </w:rPr>
  </w:style>
  <w:style w:type="character" w:customStyle="1" w:styleId="WW8Num17z2">
    <w:name w:val="WW8Num17z2"/>
    <w:rsid w:val="00B2566D"/>
    <w:rPr>
      <w:rFonts w:ascii="Wingdings" w:hAnsi="Wingdings"/>
    </w:rPr>
  </w:style>
  <w:style w:type="character" w:customStyle="1" w:styleId="WW8Num21z1">
    <w:name w:val="WW8Num21z1"/>
    <w:rsid w:val="00B2566D"/>
    <w:rPr>
      <w:b/>
    </w:rPr>
  </w:style>
  <w:style w:type="character" w:customStyle="1" w:styleId="WW8Num22z0">
    <w:name w:val="WW8Num22z0"/>
    <w:rsid w:val="00B2566D"/>
    <w:rPr>
      <w:b/>
    </w:rPr>
  </w:style>
  <w:style w:type="character" w:customStyle="1" w:styleId="WW8Num27z0">
    <w:name w:val="WW8Num27z0"/>
    <w:rsid w:val="00B2566D"/>
    <w:rPr>
      <w:b/>
    </w:rPr>
  </w:style>
  <w:style w:type="character" w:customStyle="1" w:styleId="WW8Num28z0">
    <w:name w:val="WW8Num28z0"/>
    <w:rsid w:val="00B2566D"/>
    <w:rPr>
      <w:rFonts w:ascii="Wingdings" w:hAnsi="Wingdings"/>
    </w:rPr>
  </w:style>
  <w:style w:type="character" w:customStyle="1" w:styleId="WW8Num28z1">
    <w:name w:val="WW8Num28z1"/>
    <w:rsid w:val="00B2566D"/>
    <w:rPr>
      <w:rFonts w:ascii="Courier New" w:hAnsi="Courier New" w:cs="Courier New"/>
    </w:rPr>
  </w:style>
  <w:style w:type="character" w:customStyle="1" w:styleId="WW8Num28z3">
    <w:name w:val="WW8Num28z3"/>
    <w:rsid w:val="00B2566D"/>
    <w:rPr>
      <w:rFonts w:ascii="Symbol" w:hAnsi="Symbol"/>
    </w:rPr>
  </w:style>
  <w:style w:type="character" w:customStyle="1" w:styleId="WW8Num30z2">
    <w:name w:val="WW8Num30z2"/>
    <w:rsid w:val="00B2566D"/>
    <w:rPr>
      <w:b w:val="0"/>
    </w:rPr>
  </w:style>
  <w:style w:type="character" w:customStyle="1" w:styleId="WW8Num37z0">
    <w:name w:val="WW8Num37z0"/>
    <w:rsid w:val="00B2566D"/>
    <w:rPr>
      <w:b w:val="0"/>
    </w:rPr>
  </w:style>
  <w:style w:type="character" w:customStyle="1" w:styleId="WW8Num38z0">
    <w:name w:val="WW8Num38z0"/>
    <w:rsid w:val="00B2566D"/>
    <w:rPr>
      <w:rFonts w:ascii="Symbol" w:hAnsi="Symbol"/>
    </w:rPr>
  </w:style>
  <w:style w:type="character" w:customStyle="1" w:styleId="WW8Num38z1">
    <w:name w:val="WW8Num38z1"/>
    <w:rsid w:val="00B2566D"/>
    <w:rPr>
      <w:rFonts w:ascii="Courier New" w:hAnsi="Courier New" w:cs="Courier New"/>
    </w:rPr>
  </w:style>
  <w:style w:type="character" w:customStyle="1" w:styleId="WW8Num38z2">
    <w:name w:val="WW8Num38z2"/>
    <w:rsid w:val="00B2566D"/>
    <w:rPr>
      <w:rFonts w:ascii="Wingdings" w:hAnsi="Wingdings"/>
    </w:rPr>
  </w:style>
  <w:style w:type="character" w:customStyle="1" w:styleId="WW8Num39z0">
    <w:name w:val="WW8Num39z0"/>
    <w:rsid w:val="00B2566D"/>
    <w:rPr>
      <w:rFonts w:ascii="TimesET" w:hAnsi="TimesET"/>
      <w:b w:val="0"/>
      <w:i w:val="0"/>
      <w:sz w:val="24"/>
    </w:rPr>
  </w:style>
  <w:style w:type="character" w:customStyle="1" w:styleId="WW8Num39z1">
    <w:name w:val="WW8Num39z1"/>
    <w:rsid w:val="00B2566D"/>
    <w:rPr>
      <w:rFonts w:ascii="Times New Roman" w:hAnsi="Times New Roman"/>
      <w:b w:val="0"/>
      <w:i w:val="0"/>
      <w:sz w:val="28"/>
      <w:szCs w:val="28"/>
    </w:rPr>
  </w:style>
  <w:style w:type="character" w:customStyle="1" w:styleId="WW8Num43z0">
    <w:name w:val="WW8Num43z0"/>
    <w:rsid w:val="00B2566D"/>
    <w:rPr>
      <w:b/>
    </w:rPr>
  </w:style>
  <w:style w:type="character" w:customStyle="1" w:styleId="WW8Num43z2">
    <w:name w:val="WW8Num43z2"/>
    <w:rsid w:val="00B2566D"/>
    <w:rPr>
      <w:b w:val="0"/>
    </w:rPr>
  </w:style>
  <w:style w:type="character" w:customStyle="1" w:styleId="WW8Num44z0">
    <w:name w:val="WW8Num44z0"/>
    <w:rsid w:val="00B2566D"/>
    <w:rPr>
      <w:rFonts w:ascii="Symbol" w:hAnsi="Symbol"/>
    </w:rPr>
  </w:style>
  <w:style w:type="character" w:customStyle="1" w:styleId="WW8Num44z1">
    <w:name w:val="WW8Num44z1"/>
    <w:rsid w:val="00B2566D"/>
    <w:rPr>
      <w:rFonts w:ascii="Times New Roman" w:eastAsia="Times New Roman" w:hAnsi="Times New Roman" w:cs="Times New Roman"/>
    </w:rPr>
  </w:style>
  <w:style w:type="character" w:customStyle="1" w:styleId="WW8Num44z2">
    <w:name w:val="WW8Num44z2"/>
    <w:rsid w:val="00B2566D"/>
    <w:rPr>
      <w:rFonts w:ascii="Wingdings" w:hAnsi="Wingdings"/>
    </w:rPr>
  </w:style>
  <w:style w:type="character" w:customStyle="1" w:styleId="WW8Num44z4">
    <w:name w:val="WW8Num44z4"/>
    <w:rsid w:val="00B2566D"/>
    <w:rPr>
      <w:rFonts w:ascii="Courier New" w:hAnsi="Courier New" w:cs="Courier New"/>
    </w:rPr>
  </w:style>
  <w:style w:type="character" w:customStyle="1" w:styleId="WW8NumSt46z0">
    <w:name w:val="WW8NumSt46z0"/>
    <w:rsid w:val="00B2566D"/>
    <w:rPr>
      <w:b/>
    </w:rPr>
  </w:style>
  <w:style w:type="character" w:customStyle="1" w:styleId="16">
    <w:name w:val="Основной шрифт абзаца1"/>
    <w:rsid w:val="00B2566D"/>
  </w:style>
  <w:style w:type="character" w:customStyle="1" w:styleId="61">
    <w:name w:val="Знак Знак6"/>
    <w:rsid w:val="00B2566D"/>
    <w:rPr>
      <w:sz w:val="24"/>
      <w:szCs w:val="24"/>
    </w:rPr>
  </w:style>
  <w:style w:type="character" w:customStyle="1" w:styleId="41">
    <w:name w:val="Знак Знак4"/>
    <w:rsid w:val="00B2566D"/>
    <w:rPr>
      <w:sz w:val="16"/>
      <w:szCs w:val="16"/>
      <w:lang w:val="ru-RU" w:eastAsia="ar-SA" w:bidi="ar-SA"/>
    </w:rPr>
  </w:style>
  <w:style w:type="character" w:customStyle="1" w:styleId="32">
    <w:name w:val="Знак Знак3"/>
    <w:rsid w:val="00B2566D"/>
    <w:rPr>
      <w:sz w:val="24"/>
      <w:szCs w:val="24"/>
      <w:lang w:val="ru-RU" w:eastAsia="ar-SA" w:bidi="ar-SA"/>
    </w:rPr>
  </w:style>
  <w:style w:type="character" w:customStyle="1" w:styleId="51">
    <w:name w:val="Знак Знак5"/>
    <w:rsid w:val="00B2566D"/>
    <w:rPr>
      <w:sz w:val="16"/>
      <w:szCs w:val="16"/>
      <w:lang w:val="ru-RU" w:eastAsia="ar-SA" w:bidi="ar-SA"/>
    </w:rPr>
  </w:style>
  <w:style w:type="character" w:customStyle="1" w:styleId="25">
    <w:name w:val="Знак Знак2"/>
    <w:rsid w:val="00B2566D"/>
    <w:rPr>
      <w:sz w:val="24"/>
      <w:szCs w:val="24"/>
      <w:lang w:val="ru-RU" w:eastAsia="ar-SA" w:bidi="ar-SA"/>
    </w:rPr>
  </w:style>
  <w:style w:type="character" w:customStyle="1" w:styleId="17">
    <w:name w:val="Знак Знак1"/>
    <w:rsid w:val="00B2566D"/>
  </w:style>
  <w:style w:type="character" w:customStyle="1" w:styleId="afa">
    <w:name w:val="Знак Знак"/>
    <w:rsid w:val="00B2566D"/>
    <w:rPr>
      <w:rFonts w:ascii="Tahoma" w:hAnsi="Tahoma" w:cs="Tahoma"/>
      <w:sz w:val="16"/>
      <w:szCs w:val="16"/>
    </w:rPr>
  </w:style>
  <w:style w:type="paragraph" w:customStyle="1" w:styleId="afb">
    <w:name w:val="Заголовок"/>
    <w:basedOn w:val="a"/>
    <w:next w:val="ab"/>
    <w:rsid w:val="00B2566D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c">
    <w:name w:val="List"/>
    <w:basedOn w:val="ab"/>
    <w:rsid w:val="00B2566D"/>
    <w:pPr>
      <w:suppressAutoHyphens/>
      <w:spacing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18">
    <w:name w:val="Название1"/>
    <w:basedOn w:val="a"/>
    <w:rsid w:val="00B2566D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9">
    <w:name w:val="Указатель1"/>
    <w:basedOn w:val="a"/>
    <w:rsid w:val="00B2566D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afd">
    <w:name w:val="текст"/>
    <w:rsid w:val="00B2566D"/>
    <w:pPr>
      <w:suppressAutoHyphens/>
      <w:autoSpaceDE w:val="0"/>
      <w:jc w:val="both"/>
    </w:pPr>
    <w:rPr>
      <w:rFonts w:ascii="SchoolBookC" w:eastAsia="Arial" w:hAnsi="SchoolBookC" w:cs="Verdana"/>
      <w:color w:val="000000"/>
      <w:sz w:val="24"/>
      <w:szCs w:val="24"/>
      <w:lang w:eastAsia="ar-SA"/>
    </w:rPr>
  </w:style>
  <w:style w:type="paragraph" w:customStyle="1" w:styleId="1a">
    <w:name w:val="Обычный1"/>
    <w:rsid w:val="00B2566D"/>
    <w:pPr>
      <w:suppressAutoHyphens/>
      <w:spacing w:before="100" w:after="100"/>
    </w:pPr>
    <w:rPr>
      <w:rFonts w:ascii="Times New Roman" w:eastAsia="Arial" w:hAnsi="Times New Roman"/>
      <w:sz w:val="24"/>
      <w:lang w:eastAsia="ar-SA"/>
    </w:rPr>
  </w:style>
  <w:style w:type="paragraph" w:customStyle="1" w:styleId="1b">
    <w:name w:val="Текст1"/>
    <w:basedOn w:val="a"/>
    <w:rsid w:val="00B256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Таблицы (моноширинный)"/>
    <w:basedOn w:val="a"/>
    <w:next w:val="a"/>
    <w:rsid w:val="00B2566D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">
    <w:name w:val="Стиль текста"/>
    <w:basedOn w:val="ab"/>
    <w:rsid w:val="00B2566D"/>
    <w:pPr>
      <w:keepLines/>
      <w:suppressAutoHyphens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0">
    <w:name w:val="Знак Знак Знак Знак"/>
    <w:basedOn w:val="a"/>
    <w:rsid w:val="00B2566D"/>
    <w:pPr>
      <w:suppressAutoHyphens/>
      <w:spacing w:after="160" w:line="240" w:lineRule="exact"/>
    </w:pPr>
    <w:rPr>
      <w:rFonts w:ascii="Verdana" w:eastAsia="Times New Roman" w:hAnsi="Verdana"/>
      <w:sz w:val="24"/>
      <w:szCs w:val="24"/>
      <w:lang w:val="en-US" w:eastAsia="ar-SA"/>
    </w:rPr>
  </w:style>
  <w:style w:type="paragraph" w:customStyle="1" w:styleId="210">
    <w:name w:val="Основной текст 21"/>
    <w:basedOn w:val="a"/>
    <w:rsid w:val="00B2566D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B2566D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10">
    <w:name w:val="заголовок 11"/>
    <w:basedOn w:val="a"/>
    <w:next w:val="a"/>
    <w:rsid w:val="00B2566D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B2566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B2566D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f1">
    <w:name w:val="No Spacing"/>
    <w:qFormat/>
    <w:rsid w:val="00B2566D"/>
    <w:pPr>
      <w:suppressAutoHyphens/>
    </w:pPr>
    <w:rPr>
      <w:sz w:val="22"/>
      <w:szCs w:val="22"/>
      <w:lang w:eastAsia="ar-SA"/>
    </w:rPr>
  </w:style>
  <w:style w:type="paragraph" w:customStyle="1" w:styleId="26">
    <w:name w:val="Текст2"/>
    <w:basedOn w:val="a"/>
    <w:rsid w:val="00B256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f2">
    <w:name w:val="Subtitle"/>
    <w:basedOn w:val="afb"/>
    <w:next w:val="ab"/>
    <w:link w:val="aff3"/>
    <w:qFormat/>
    <w:rsid w:val="00B2566D"/>
    <w:pPr>
      <w:jc w:val="center"/>
    </w:pPr>
    <w:rPr>
      <w:i/>
      <w:iCs/>
    </w:rPr>
  </w:style>
  <w:style w:type="character" w:customStyle="1" w:styleId="aff3">
    <w:name w:val="Подзаголовок Знак"/>
    <w:link w:val="aff2"/>
    <w:rsid w:val="00B2566D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customStyle="1" w:styleId="aff4">
    <w:name w:val="Знак Знак Знак Знак"/>
    <w:basedOn w:val="a"/>
    <w:rsid w:val="00B2566D"/>
    <w:pPr>
      <w:suppressAutoHyphens/>
      <w:spacing w:before="280" w:after="280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1c">
    <w:name w:val="Обычный1"/>
    <w:basedOn w:val="a"/>
    <w:rsid w:val="00B2566D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5">
    <w:name w:val="Текст документа"/>
    <w:basedOn w:val="a"/>
    <w:rsid w:val="00B2566D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d">
    <w:name w:val="Схема документа1"/>
    <w:basedOn w:val="a"/>
    <w:rsid w:val="00B2566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6">
    <w:name w:val="Содержимое таблицы"/>
    <w:basedOn w:val="a"/>
    <w:rsid w:val="00B2566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7">
    <w:name w:val="Заголовок таблицы"/>
    <w:basedOn w:val="aff6"/>
    <w:rsid w:val="00B2566D"/>
    <w:pPr>
      <w:jc w:val="center"/>
    </w:pPr>
    <w:rPr>
      <w:b/>
      <w:bCs/>
    </w:rPr>
  </w:style>
  <w:style w:type="character" w:styleId="aff8">
    <w:name w:val="FollowedHyperlink"/>
    <w:uiPriority w:val="99"/>
    <w:semiHidden/>
    <w:unhideWhenUsed/>
    <w:rsid w:val="002416BA"/>
    <w:rPr>
      <w:color w:val="800080"/>
      <w:u w:val="single"/>
    </w:rPr>
  </w:style>
  <w:style w:type="paragraph" w:customStyle="1" w:styleId="font5">
    <w:name w:val="font5"/>
    <w:basedOn w:val="a"/>
    <w:rsid w:val="002416B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u w:val="single"/>
      <w:lang w:eastAsia="ru-RU"/>
    </w:rPr>
  </w:style>
  <w:style w:type="paragraph" w:customStyle="1" w:styleId="xl67">
    <w:name w:val="xl6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2416B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1">
    <w:name w:val="xl71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2">
    <w:name w:val="xl72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2416B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5">
    <w:name w:val="xl7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6">
    <w:name w:val="xl76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77">
    <w:name w:val="xl77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2416B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79">
    <w:name w:val="xl79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0">
    <w:name w:val="xl80"/>
    <w:basedOn w:val="a"/>
    <w:rsid w:val="002416B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1">
    <w:name w:val="xl8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2">
    <w:name w:val="xl82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3">
    <w:name w:val="xl83"/>
    <w:basedOn w:val="a"/>
    <w:rsid w:val="002416B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84">
    <w:name w:val="xl84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5">
    <w:name w:val="xl85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6">
    <w:name w:val="xl86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7">
    <w:name w:val="xl8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88">
    <w:name w:val="xl88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2416B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0">
    <w:name w:val="xl90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1">
    <w:name w:val="xl91"/>
    <w:basedOn w:val="a"/>
    <w:rsid w:val="002416BA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2">
    <w:name w:val="xl92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93">
    <w:name w:val="xl93"/>
    <w:basedOn w:val="a"/>
    <w:rsid w:val="002416B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4">
    <w:name w:val="xl94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5">
    <w:name w:val="xl95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6">
    <w:name w:val="xl96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97">
    <w:name w:val="xl97"/>
    <w:basedOn w:val="a"/>
    <w:rsid w:val="002416BA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8">
    <w:name w:val="xl98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99">
    <w:name w:val="xl99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0">
    <w:name w:val="xl100"/>
    <w:basedOn w:val="a"/>
    <w:rsid w:val="002416BA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1">
    <w:name w:val="xl101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2">
    <w:name w:val="xl102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03">
    <w:name w:val="xl103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4">
    <w:name w:val="xl104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5">
    <w:name w:val="xl10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6">
    <w:name w:val="xl106"/>
    <w:basedOn w:val="a"/>
    <w:rsid w:val="002416BA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7">
    <w:name w:val="xl107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08">
    <w:name w:val="xl10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09">
    <w:name w:val="xl109"/>
    <w:basedOn w:val="a"/>
    <w:rsid w:val="002416BA"/>
    <w:pPr>
      <w:pBdr>
        <w:top w:val="double" w:sz="6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0">
    <w:name w:val="xl110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1">
    <w:name w:val="xl111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2">
    <w:name w:val="xl112"/>
    <w:basedOn w:val="a"/>
    <w:rsid w:val="002416BA"/>
    <w:pPr>
      <w:pBdr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3">
    <w:name w:val="xl113"/>
    <w:basedOn w:val="a"/>
    <w:rsid w:val="002416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4">
    <w:name w:val="xl114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5">
    <w:name w:val="xl115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6">
    <w:name w:val="xl116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7">
    <w:name w:val="xl117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18">
    <w:name w:val="xl118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19">
    <w:name w:val="xl119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20">
    <w:name w:val="xl120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1">
    <w:name w:val="xl121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2">
    <w:name w:val="xl122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3">
    <w:name w:val="xl123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4">
    <w:name w:val="xl124"/>
    <w:basedOn w:val="a"/>
    <w:rsid w:val="002416BA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5">
    <w:name w:val="xl125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6">
    <w:name w:val="xl126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27">
    <w:name w:val="xl127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paragraph" w:customStyle="1" w:styleId="xl128">
    <w:name w:val="xl128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29">
    <w:name w:val="xl129"/>
    <w:basedOn w:val="a"/>
    <w:rsid w:val="002416BA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0">
    <w:name w:val="xl130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1">
    <w:name w:val="xl131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2">
    <w:name w:val="xl132"/>
    <w:basedOn w:val="a"/>
    <w:rsid w:val="002416BA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3">
    <w:name w:val="xl133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4">
    <w:name w:val="xl134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5">
    <w:name w:val="xl135"/>
    <w:basedOn w:val="a"/>
    <w:rsid w:val="00241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6">
    <w:name w:val="xl136"/>
    <w:basedOn w:val="a"/>
    <w:rsid w:val="002416B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7">
    <w:name w:val="xl137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38">
    <w:name w:val="xl138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39">
    <w:name w:val="xl139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40">
    <w:name w:val="xl140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1">
    <w:name w:val="xl14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416B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3">
    <w:name w:val="xl143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3399"/>
      <w:sz w:val="24"/>
      <w:szCs w:val="24"/>
      <w:lang w:eastAsia="ru-RU"/>
    </w:rPr>
  </w:style>
  <w:style w:type="paragraph" w:customStyle="1" w:styleId="xl144">
    <w:name w:val="xl14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416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7">
    <w:name w:val="xl147"/>
    <w:basedOn w:val="a"/>
    <w:rsid w:val="002416B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8">
    <w:name w:val="xl148"/>
    <w:basedOn w:val="a"/>
    <w:rsid w:val="00241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49">
    <w:name w:val="xl149"/>
    <w:basedOn w:val="a"/>
    <w:rsid w:val="002416B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0">
    <w:name w:val="xl150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1">
    <w:name w:val="xl151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2">
    <w:name w:val="xl152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3">
    <w:name w:val="xl153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4">
    <w:name w:val="xl154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5">
    <w:name w:val="xl155"/>
    <w:basedOn w:val="a"/>
    <w:rsid w:val="00241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6">
    <w:name w:val="xl156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57">
    <w:name w:val="xl157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1">
    <w:name w:val="xl161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2">
    <w:name w:val="xl162"/>
    <w:basedOn w:val="a"/>
    <w:rsid w:val="002416BA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3">
    <w:name w:val="xl163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64">
    <w:name w:val="xl164"/>
    <w:basedOn w:val="a"/>
    <w:rsid w:val="002416B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5">
    <w:name w:val="xl165"/>
    <w:basedOn w:val="a"/>
    <w:rsid w:val="002416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7">
    <w:name w:val="xl167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8">
    <w:name w:val="xl168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69">
    <w:name w:val="xl169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0">
    <w:name w:val="xl170"/>
    <w:basedOn w:val="a"/>
    <w:rsid w:val="002416BA"/>
    <w:pPr>
      <w:pBdr>
        <w:top w:val="single" w:sz="8" w:space="0" w:color="auto"/>
        <w:left w:val="single" w:sz="8" w:space="31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1300" w:firstLine="13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1">
    <w:name w:val="xl171"/>
    <w:basedOn w:val="a"/>
    <w:rsid w:val="002416BA"/>
    <w:pPr>
      <w:pBdr>
        <w:top w:val="single" w:sz="8" w:space="0" w:color="auto"/>
        <w:left w:val="single" w:sz="8" w:space="31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ind w:firstLineChars="1300" w:firstLine="1300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2">
    <w:name w:val="xl172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3">
    <w:name w:val="xl173"/>
    <w:basedOn w:val="a"/>
    <w:rsid w:val="002416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4">
    <w:name w:val="xl17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76">
    <w:name w:val="xl176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7">
    <w:name w:val="xl177"/>
    <w:basedOn w:val="a"/>
    <w:rsid w:val="002416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8">
    <w:name w:val="xl17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79">
    <w:name w:val="xl179"/>
    <w:basedOn w:val="a"/>
    <w:rsid w:val="002416BA"/>
    <w:pPr>
      <w:pBdr>
        <w:top w:val="double" w:sz="6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80">
    <w:name w:val="xl180"/>
    <w:basedOn w:val="a"/>
    <w:rsid w:val="002416BA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81">
    <w:name w:val="xl181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2">
    <w:name w:val="xl182"/>
    <w:basedOn w:val="a"/>
    <w:rsid w:val="002416B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3">
    <w:name w:val="xl183"/>
    <w:basedOn w:val="a"/>
    <w:rsid w:val="002416B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4">
    <w:name w:val="xl184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5">
    <w:name w:val="xl185"/>
    <w:basedOn w:val="a"/>
    <w:rsid w:val="00241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6">
    <w:name w:val="xl186"/>
    <w:basedOn w:val="a"/>
    <w:rsid w:val="00241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7">
    <w:name w:val="xl187"/>
    <w:basedOn w:val="a"/>
    <w:rsid w:val="002416BA"/>
    <w:pPr>
      <w:pBdr>
        <w:top w:val="single" w:sz="4" w:space="0" w:color="auto"/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88">
    <w:name w:val="xl188"/>
    <w:basedOn w:val="a"/>
    <w:rsid w:val="00241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89">
    <w:name w:val="xl189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0">
    <w:name w:val="xl190"/>
    <w:basedOn w:val="a"/>
    <w:rsid w:val="002416B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1">
    <w:name w:val="xl191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2">
    <w:name w:val="xl192"/>
    <w:basedOn w:val="a"/>
    <w:rsid w:val="002416BA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3">
    <w:name w:val="xl193"/>
    <w:basedOn w:val="a"/>
    <w:rsid w:val="002416BA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194">
    <w:name w:val="xl194"/>
    <w:basedOn w:val="a"/>
    <w:rsid w:val="00241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3366"/>
      <w:sz w:val="24"/>
      <w:szCs w:val="24"/>
      <w:lang w:eastAsia="ru-RU"/>
    </w:rPr>
  </w:style>
  <w:style w:type="paragraph" w:customStyle="1" w:styleId="xl195">
    <w:name w:val="xl195"/>
    <w:basedOn w:val="a"/>
    <w:rsid w:val="002416BA"/>
    <w:pPr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196">
    <w:name w:val="xl196"/>
    <w:basedOn w:val="a"/>
    <w:rsid w:val="002416BA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7">
    <w:name w:val="xl197"/>
    <w:basedOn w:val="a"/>
    <w:rsid w:val="002416BA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8">
    <w:name w:val="xl198"/>
    <w:basedOn w:val="a"/>
    <w:rsid w:val="002416B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80"/>
      <w:sz w:val="24"/>
      <w:szCs w:val="24"/>
      <w:lang w:eastAsia="ru-RU"/>
    </w:rPr>
  </w:style>
  <w:style w:type="paragraph" w:customStyle="1" w:styleId="xl199">
    <w:name w:val="xl199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0">
    <w:name w:val="xl200"/>
    <w:basedOn w:val="a"/>
    <w:rsid w:val="002416B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1">
    <w:name w:val="xl201"/>
    <w:basedOn w:val="a"/>
    <w:rsid w:val="002416BA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2">
    <w:name w:val="xl202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3">
    <w:name w:val="xl203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4">
    <w:name w:val="xl204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5">
    <w:name w:val="xl205"/>
    <w:basedOn w:val="a"/>
    <w:rsid w:val="002416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6">
    <w:name w:val="xl206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xl207">
    <w:name w:val="xl207"/>
    <w:basedOn w:val="a"/>
    <w:rsid w:val="002416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8">
    <w:name w:val="xl208"/>
    <w:basedOn w:val="a"/>
    <w:rsid w:val="002416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09">
    <w:name w:val="xl209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xl210">
    <w:name w:val="xl210"/>
    <w:basedOn w:val="a"/>
    <w:rsid w:val="00241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1e">
    <w:name w:val="1"/>
    <w:basedOn w:val="a"/>
    <w:rsid w:val="003F4C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3">
    <w:name w:val="Без интервала3"/>
    <w:rsid w:val="00810D21"/>
    <w:rPr>
      <w:rFonts w:eastAsia="Times New Roman" w:cs="Calibri"/>
      <w:sz w:val="22"/>
      <w:szCs w:val="22"/>
    </w:rPr>
  </w:style>
  <w:style w:type="paragraph" w:styleId="27">
    <w:name w:val="Body Text Indent 2"/>
    <w:basedOn w:val="a"/>
    <w:link w:val="28"/>
    <w:uiPriority w:val="99"/>
    <w:semiHidden/>
    <w:unhideWhenUsed/>
    <w:rsid w:val="00D03A44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semiHidden/>
    <w:rsid w:val="00D03A44"/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EE16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9">
    <w:name w:val="Знак Знак Знак Знак Знак Знак Знак Знак Знак Знак"/>
    <w:basedOn w:val="a"/>
    <w:rsid w:val="0015113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TableGrid">
    <w:name w:val="TableGrid"/>
    <w:rsid w:val="00813BF7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D2A2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table" w:customStyle="1" w:styleId="TableGrid1">
    <w:name w:val="TableGrid1"/>
    <w:rsid w:val="006D2A2A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A084D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90507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0">
    <w:name w:val="ConsPlusNormal Знак"/>
    <w:link w:val="ConsPlusNormal"/>
    <w:uiPriority w:val="99"/>
    <w:rsid w:val="001919EC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E9AF-CEEC-400B-8FBB-C2BF672E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949</CharactersWithSpaces>
  <SharedDoc>false</SharedDoc>
  <HLinks>
    <vt:vector size="36" baseType="variant">
      <vt:variant>
        <vt:i4>7209067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consultantplus://offline/ref=0308641EF83C2D159ABCC65A2B396D6DBA6EA04CDBD7DD2F41E10C032E64340B7C2395DDC57462E2Z645G</vt:lpwstr>
      </vt:variant>
      <vt:variant>
        <vt:lpwstr/>
      </vt:variant>
      <vt:variant>
        <vt:i4>655371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consultantplus://offline/ref=0308641EF83C2D159ABCC65A2B396D6DBA61A24EDDD2DD2F41E10C032E64340B7C2395DFC0Z744G</vt:lpwstr>
      </vt:variant>
      <vt:variant>
        <vt:lpwstr/>
      </vt:variant>
      <vt:variant>
        <vt:i4>786514</vt:i4>
      </vt:variant>
      <vt:variant>
        <vt:i4>9</vt:i4>
      </vt:variant>
      <vt:variant>
        <vt:i4>0</vt:i4>
      </vt:variant>
      <vt:variant>
        <vt:i4>5</vt:i4>
      </vt:variant>
      <vt:variant>
        <vt:lpwstr>http://www.pechengamr.ru/</vt:lpwstr>
      </vt:variant>
      <vt:variant>
        <vt:lpwstr/>
      </vt:variant>
      <vt:variant>
        <vt:i4>8060982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consultantplus://offline/ref=DB0426A57BB4B1B986DB944E9ACB5020A0BD5A812415A254CDA56AEB5BD7E5D1AC1A28F029D9C2C614278842B386E6DC061DF8312A409651d2b2G</vt:lpwstr>
      </vt:variant>
      <vt:variant>
        <vt:lpwstr/>
      </vt:variant>
      <vt:variant>
        <vt:i4>8060982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consultantplus://offline/ref=DB0426A57BB4B1B986DB944E9ACB5020A0BD5A812415A254CDA56AEB5BD7E5D1AC1A28F029D9C2C614278842B386E6DC061DF8312A409651d2b2G</vt:lpwstr>
      </vt:variant>
      <vt:variant>
        <vt:lpwstr/>
      </vt:variant>
      <vt:variant>
        <vt:i4>8060982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consultantplus://offline/ref=DB0426A57BB4B1B986DB944E9ACB5020A0BD5A812415A254CDA56AEB5BD7E5D1AC1A28F029D9C2C614278842B386E6DC061DF8312A409651d2b2G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Владимир Владимирович</dc:creator>
  <cp:lastModifiedBy>Лукинская Наталья Андреевна</cp:lastModifiedBy>
  <cp:revision>4</cp:revision>
  <cp:lastPrinted>2023-05-24T11:37:00Z</cp:lastPrinted>
  <dcterms:created xsi:type="dcterms:W3CDTF">2023-05-24T11:39:00Z</dcterms:created>
  <dcterms:modified xsi:type="dcterms:W3CDTF">2023-05-30T08:16:00Z</dcterms:modified>
</cp:coreProperties>
</file>